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FDDAD" w14:textId="77777777" w:rsidR="00DA16CC" w:rsidRDefault="00583B3C" w:rsidP="008F3DD9">
      <w:pPr>
        <w:rPr>
          <w:rFonts w:ascii="Calibri" w:hAnsi="Calibri"/>
        </w:rPr>
      </w:pPr>
      <w:r>
        <w:rPr>
          <w:noProof/>
        </w:rPr>
        <w:object w:dxaOrig="1440" w:dyaOrig="1440" w14:anchorId="712BE738">
          <v:shape id="_x0000_s2061" type="#_x0000_t75" style="position:absolute;margin-left:.25pt;margin-top:-.1pt;width:55.45pt;height:55.45pt;z-index:251662848">
            <v:imagedata r:id="rId7" o:title=""/>
          </v:shape>
          <o:OLEObject Type="Embed" ProgID="MSPhotoEd.3" ShapeID="_x0000_s2061" DrawAspect="Content" ObjectID="_1834730997" r:id="rId8"/>
        </w:object>
      </w:r>
      <w:r w:rsidR="00FB499F">
        <w:rPr>
          <w:noProof/>
        </w:rPr>
        <w:drawing>
          <wp:anchor distT="0" distB="0" distL="114300" distR="114300" simplePos="0" relativeHeight="251663872" behindDoc="0" locked="0" layoutInCell="1" allowOverlap="1" wp14:anchorId="3C523433" wp14:editId="38A94EE3">
            <wp:simplePos x="0" y="0"/>
            <wp:positionH relativeFrom="column">
              <wp:posOffset>1633220</wp:posOffset>
            </wp:positionH>
            <wp:positionV relativeFrom="margin">
              <wp:align>top</wp:align>
            </wp:positionV>
            <wp:extent cx="2095500" cy="718735"/>
            <wp:effectExtent l="0" t="0" r="0" b="5715"/>
            <wp:wrapNone/>
            <wp:docPr id="17783727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7720" cy="722926"/>
                    </a:xfrm>
                    <a:prstGeom prst="rect">
                      <a:avLst/>
                    </a:prstGeom>
                    <a:noFill/>
                    <a:ln>
                      <a:noFill/>
                    </a:ln>
                  </pic:spPr>
                </pic:pic>
              </a:graphicData>
            </a:graphic>
            <wp14:sizeRelH relativeFrom="page">
              <wp14:pctWidth>0</wp14:pctWidth>
            </wp14:sizeRelH>
            <wp14:sizeRelV relativeFrom="page">
              <wp14:pctHeight>0</wp14:pctHeight>
            </wp14:sizeRelV>
          </wp:anchor>
        </w:drawing>
      </w:r>
      <w:r w:rsidR="00847D62">
        <w:rPr>
          <w:rFonts w:ascii="Calibri" w:hAnsi="Calibri"/>
        </w:rPr>
        <w:t xml:space="preserve">                                                        </w:t>
      </w:r>
      <w:r w:rsidR="000C49C9">
        <w:rPr>
          <w:rFonts w:ascii="Calibri" w:hAnsi="Calibri"/>
        </w:rPr>
        <w:t xml:space="preserve">                                                                             </w:t>
      </w:r>
      <w:r w:rsidR="00FB1337">
        <w:rPr>
          <w:rFonts w:ascii="Calibri" w:hAnsi="Calibri"/>
        </w:rPr>
        <w:t xml:space="preserve">   </w:t>
      </w:r>
      <w:r w:rsidR="00B37C4C">
        <w:rPr>
          <w:rFonts w:ascii="Calibri" w:hAnsi="Calibri"/>
        </w:rPr>
        <w:t xml:space="preserve"> </w:t>
      </w:r>
    </w:p>
    <w:p w14:paraId="5DD7D8B0" w14:textId="77777777" w:rsidR="00DA16CC" w:rsidRDefault="00DA16CC" w:rsidP="008F3DD9">
      <w:pPr>
        <w:rPr>
          <w:rFonts w:ascii="Calibri" w:hAnsi="Calibri"/>
        </w:rPr>
      </w:pPr>
      <w:r>
        <w:rPr>
          <w:rFonts w:ascii="Calibri" w:hAnsi="Calibri"/>
        </w:rPr>
        <w:t xml:space="preserve">                                                                                                                                         </w:t>
      </w:r>
    </w:p>
    <w:p w14:paraId="3CA0C389" w14:textId="77777777" w:rsidR="000C49C9" w:rsidRPr="00B37C4C" w:rsidRDefault="00DA16CC" w:rsidP="008F3DD9">
      <w:pPr>
        <w:rPr>
          <w:sz w:val="18"/>
          <w:szCs w:val="18"/>
        </w:rPr>
      </w:pPr>
      <w:r>
        <w:rPr>
          <w:rFonts w:ascii="Calibri" w:hAnsi="Calibri"/>
        </w:rPr>
        <w:t xml:space="preserve">                                                                                                                                        </w:t>
      </w:r>
      <w:r w:rsidR="004C5541">
        <w:rPr>
          <w:rFonts w:ascii="Calibri" w:hAnsi="Calibri"/>
        </w:rPr>
        <w:t xml:space="preserve">             </w:t>
      </w:r>
      <w:r w:rsidR="000C49C9" w:rsidRPr="00B37C4C">
        <w:rPr>
          <w:sz w:val="18"/>
          <w:szCs w:val="18"/>
        </w:rPr>
        <w:t>Maistrov trg 2</w:t>
      </w:r>
      <w:r w:rsidR="004C5541">
        <w:rPr>
          <w:sz w:val="18"/>
          <w:szCs w:val="18"/>
        </w:rPr>
        <w:t>,</w:t>
      </w:r>
      <w:r w:rsidR="007C3944">
        <w:rPr>
          <w:sz w:val="18"/>
          <w:szCs w:val="18"/>
        </w:rPr>
        <w:t xml:space="preserve"> p.p.13</w:t>
      </w:r>
    </w:p>
    <w:p w14:paraId="7E7A3250" w14:textId="77777777" w:rsidR="000C49C9" w:rsidRPr="00B37C4C" w:rsidRDefault="00B37C4C" w:rsidP="00B37C4C">
      <w:pPr>
        <w:pStyle w:val="Slog1"/>
        <w:suppressAutoHyphens w:val="0"/>
        <w:jc w:val="center"/>
        <w:rPr>
          <w:rFonts w:ascii="Times New Roman" w:hAnsi="Times New Roman"/>
          <w:sz w:val="18"/>
          <w:szCs w:val="18"/>
        </w:rPr>
      </w:pPr>
      <w:r>
        <w:rPr>
          <w:rFonts w:ascii="Times New Roman" w:hAnsi="Times New Roman"/>
          <w:sz w:val="17"/>
          <w:szCs w:val="17"/>
        </w:rPr>
        <w:t xml:space="preserve">                                                                                                                                                                                             </w:t>
      </w:r>
      <w:r w:rsidR="000C49C9" w:rsidRPr="00B37C4C">
        <w:rPr>
          <w:rFonts w:ascii="Times New Roman" w:hAnsi="Times New Roman"/>
          <w:sz w:val="18"/>
          <w:szCs w:val="18"/>
        </w:rPr>
        <w:t>9250 Gornja Radgona</w:t>
      </w:r>
    </w:p>
    <w:p w14:paraId="30E91535" w14:textId="77777777" w:rsidR="000C49C9" w:rsidRPr="00B37C4C" w:rsidRDefault="00B37C4C" w:rsidP="00B37C4C">
      <w:pPr>
        <w:pStyle w:val="Slog1"/>
        <w:suppressAutoHyphens w:val="0"/>
        <w:jc w:val="center"/>
        <w:rPr>
          <w:rFonts w:ascii="Times New Roman" w:hAnsi="Times New Roman"/>
          <w:sz w:val="18"/>
          <w:szCs w:val="18"/>
        </w:rPr>
      </w:pPr>
      <w:r w:rsidRPr="00B37C4C">
        <w:rPr>
          <w:rFonts w:ascii="Times New Roman" w:hAnsi="Times New Roman"/>
          <w:sz w:val="18"/>
          <w:szCs w:val="18"/>
        </w:rPr>
        <w:t xml:space="preserve">                                                                                                                                                                               </w:t>
      </w:r>
      <w:r>
        <w:rPr>
          <w:rFonts w:ascii="Times New Roman" w:hAnsi="Times New Roman"/>
          <w:sz w:val="18"/>
          <w:szCs w:val="18"/>
        </w:rPr>
        <w:t xml:space="preserve">     </w:t>
      </w:r>
      <w:r w:rsidRPr="00B37C4C">
        <w:rPr>
          <w:rFonts w:ascii="Times New Roman" w:hAnsi="Times New Roman"/>
          <w:sz w:val="18"/>
          <w:szCs w:val="18"/>
        </w:rPr>
        <w:t xml:space="preserve">  </w:t>
      </w:r>
      <w:r w:rsidR="000C49C9" w:rsidRPr="00B37C4C">
        <w:rPr>
          <w:rFonts w:ascii="Times New Roman" w:hAnsi="Times New Roman"/>
          <w:sz w:val="18"/>
          <w:szCs w:val="18"/>
        </w:rPr>
        <w:t>T: +386 51 367 773</w:t>
      </w:r>
    </w:p>
    <w:p w14:paraId="78DF6CB0" w14:textId="77777777" w:rsidR="00FB499F" w:rsidRDefault="000C49C9" w:rsidP="000C49C9">
      <w:pPr>
        <w:jc w:val="center"/>
        <w:rPr>
          <w:sz w:val="18"/>
          <w:szCs w:val="18"/>
        </w:rPr>
      </w:pPr>
      <w:r w:rsidRPr="00B37C4C">
        <w:rPr>
          <w:rFonts w:ascii="Arial Narrow" w:hAnsi="Arial Narrow"/>
          <w:sz w:val="18"/>
          <w:szCs w:val="18"/>
        </w:rPr>
        <w:t xml:space="preserve">                                                                                            </w:t>
      </w:r>
      <w:r w:rsidR="0049007D" w:rsidRPr="00B37C4C">
        <w:rPr>
          <w:rFonts w:ascii="Arial Narrow" w:hAnsi="Arial Narrow"/>
          <w:sz w:val="18"/>
          <w:szCs w:val="18"/>
        </w:rPr>
        <w:t xml:space="preserve">                                                            </w:t>
      </w:r>
      <w:r w:rsidR="00B37C4C">
        <w:rPr>
          <w:rFonts w:ascii="Arial Narrow" w:hAnsi="Arial Narrow"/>
          <w:sz w:val="18"/>
          <w:szCs w:val="18"/>
        </w:rPr>
        <w:t xml:space="preserve">                                  </w:t>
      </w:r>
      <w:r w:rsidR="00FB499F" w:rsidRPr="00B37C4C">
        <w:rPr>
          <w:rFonts w:ascii="Arial Narrow" w:hAnsi="Arial Narrow"/>
          <w:sz w:val="18"/>
          <w:szCs w:val="18"/>
        </w:rPr>
        <w:t xml:space="preserve"> </w:t>
      </w:r>
      <w:hyperlink r:id="rId10" w:history="1">
        <w:r w:rsidR="00DA16CC" w:rsidRPr="007B4A91">
          <w:rPr>
            <w:rStyle w:val="Hiperpovezava"/>
            <w:sz w:val="18"/>
            <w:szCs w:val="18"/>
          </w:rPr>
          <w:t>dpm.radgona@gmail.com</w:t>
        </w:r>
      </w:hyperlink>
    </w:p>
    <w:p w14:paraId="2E59A55B" w14:textId="77777777" w:rsidR="00DA16CC" w:rsidRDefault="00DA16CC" w:rsidP="000C49C9">
      <w:pPr>
        <w:jc w:val="center"/>
        <w:rPr>
          <w:sz w:val="18"/>
          <w:szCs w:val="18"/>
        </w:rPr>
      </w:pPr>
    </w:p>
    <w:p w14:paraId="402972FE" w14:textId="77777777" w:rsidR="00DA16CC" w:rsidRDefault="00DA16CC" w:rsidP="00DA16CC">
      <w:pPr>
        <w:jc w:val="both"/>
        <w:rPr>
          <w:sz w:val="18"/>
          <w:szCs w:val="18"/>
        </w:rPr>
      </w:pPr>
    </w:p>
    <w:p w14:paraId="112D5970" w14:textId="77777777" w:rsidR="00DA16CC" w:rsidRDefault="00DA16CC" w:rsidP="00DA16CC">
      <w:pPr>
        <w:jc w:val="both"/>
        <w:rPr>
          <w:sz w:val="18"/>
          <w:szCs w:val="18"/>
        </w:rPr>
      </w:pPr>
    </w:p>
    <w:p w14:paraId="13CCC507" w14:textId="77777777" w:rsidR="007C3944" w:rsidRPr="00CB2E28" w:rsidRDefault="007C3944" w:rsidP="007C3944">
      <w:pPr>
        <w:keepNext/>
        <w:jc w:val="center"/>
        <w:outlineLvl w:val="0"/>
        <w:rPr>
          <w:rFonts w:ascii="Arial Narrow" w:hAnsi="Arial Narrow"/>
          <w:b/>
          <w:color w:val="800000"/>
          <w:sz w:val="28"/>
          <w:szCs w:val="28"/>
        </w:rPr>
      </w:pPr>
      <w:r w:rsidRPr="00CB2E28">
        <w:rPr>
          <w:rFonts w:ascii="Arial Narrow" w:hAnsi="Arial Narrow"/>
          <w:b/>
          <w:color w:val="800000"/>
          <w:sz w:val="28"/>
          <w:szCs w:val="28"/>
        </w:rPr>
        <w:t xml:space="preserve">PRIJAVNICA </w:t>
      </w:r>
    </w:p>
    <w:p w14:paraId="31AF5EE2" w14:textId="217ECDC3" w:rsidR="007C3944" w:rsidRPr="002D6F6E" w:rsidRDefault="007C3944" w:rsidP="007C3944">
      <w:pPr>
        <w:keepNext/>
        <w:jc w:val="center"/>
        <w:outlineLvl w:val="0"/>
        <w:rPr>
          <w:rFonts w:ascii="Arial Narrow" w:hAnsi="Arial Narrow"/>
          <w:b/>
          <w:color w:val="800000"/>
          <w:sz w:val="28"/>
          <w:szCs w:val="28"/>
        </w:rPr>
      </w:pPr>
      <w:r w:rsidRPr="00CB2E28">
        <w:rPr>
          <w:rFonts w:ascii="Arial Narrow" w:hAnsi="Arial Narrow"/>
          <w:b/>
          <w:color w:val="800000"/>
          <w:sz w:val="28"/>
          <w:szCs w:val="28"/>
        </w:rPr>
        <w:t>ZA PROSTOVOLJCE NA LETOVANJU V BAŠKI 20</w:t>
      </w:r>
      <w:r w:rsidR="00583B3C">
        <w:rPr>
          <w:noProof/>
          <w:lang w:eastAsia="sl-SI" w:bidi="ar-SA"/>
        </w:rPr>
        <w:object w:dxaOrig="1440" w:dyaOrig="1440" w14:anchorId="52442372">
          <v:shape id="_x0000_s2062" type="#_x0000_t75" style="position:absolute;left:0;text-align:left;margin-left:387pt;margin-top:3.8pt;width:84.7pt;height:84.7pt;z-index:-251650560;mso-position-horizontal-relative:text;mso-position-vertical-relative:text">
            <v:imagedata r:id="rId7" o:title=""/>
          </v:shape>
          <o:OLEObject Type="Embed" ProgID="MSPhotoEd.3" ShapeID="_x0000_s2062" DrawAspect="Content" ObjectID="_1834730998" r:id="rId11"/>
        </w:object>
      </w:r>
      <w:r w:rsidR="00891BB7">
        <w:rPr>
          <w:rFonts w:ascii="Arial Narrow" w:hAnsi="Arial Narrow"/>
          <w:b/>
          <w:color w:val="800000"/>
          <w:sz w:val="28"/>
          <w:szCs w:val="28"/>
        </w:rPr>
        <w:t>2</w:t>
      </w:r>
      <w:r w:rsidR="00F17529">
        <w:rPr>
          <w:rFonts w:ascii="Arial Narrow" w:hAnsi="Arial Narrow"/>
          <w:b/>
          <w:color w:val="800000"/>
          <w:sz w:val="28"/>
          <w:szCs w:val="28"/>
        </w:rPr>
        <w:t>6</w:t>
      </w:r>
      <w:r>
        <w:rPr>
          <w:rFonts w:ascii="Arial Narrow" w:hAnsi="Arial Narrow"/>
          <w:b/>
          <w:sz w:val="20"/>
        </w:rPr>
        <w:t xml:space="preserve">                                                                                               </w:t>
      </w:r>
    </w:p>
    <w:p w14:paraId="2FD7C690" w14:textId="77777777" w:rsidR="007C3944" w:rsidRPr="00CB2E28" w:rsidRDefault="007C3944" w:rsidP="007C3944">
      <w:pPr>
        <w:keepNext/>
        <w:numPr>
          <w:ilvl w:val="0"/>
          <w:numId w:val="1"/>
        </w:numPr>
        <w:jc w:val="center"/>
        <w:outlineLvl w:val="0"/>
        <w:rPr>
          <w:rFonts w:ascii="Arial Narrow" w:hAnsi="Arial Narrow"/>
          <w:b/>
          <w:color w:val="3366FF"/>
          <w:sz w:val="20"/>
        </w:rPr>
      </w:pPr>
      <w:r>
        <w:rPr>
          <w:rFonts w:ascii="Arial Narrow" w:hAnsi="Arial Narrow"/>
          <w:b/>
          <w:sz w:val="20"/>
        </w:rPr>
        <w:t xml:space="preserve">                                                                                                                                                        </w:t>
      </w:r>
    </w:p>
    <w:p w14:paraId="03E96094" w14:textId="77777777" w:rsidR="007C3944" w:rsidRPr="00CB2E28" w:rsidRDefault="007C3944" w:rsidP="007C3944">
      <w:pPr>
        <w:keepNext/>
        <w:numPr>
          <w:ilvl w:val="0"/>
          <w:numId w:val="1"/>
        </w:numPr>
        <w:jc w:val="center"/>
        <w:outlineLvl w:val="0"/>
        <w:rPr>
          <w:rFonts w:ascii="Arial Narrow" w:hAnsi="Arial Narrow"/>
          <w:b/>
          <w:color w:val="3366FF"/>
          <w:sz w:val="20"/>
        </w:rPr>
      </w:pPr>
      <w:r>
        <w:rPr>
          <w:rFonts w:ascii="Arial Narrow" w:hAnsi="Arial Narrow"/>
          <w:b/>
          <w:color w:val="3366FF"/>
          <w:sz w:val="20"/>
        </w:rPr>
        <w:t xml:space="preserve">                                                                                                                                                                    </w:t>
      </w:r>
      <w:r>
        <w:rPr>
          <w:rFonts w:ascii="Arial Narrow" w:hAnsi="Arial Narrow"/>
          <w:b/>
          <w:sz w:val="20"/>
        </w:rPr>
        <w:t xml:space="preserve">  </w:t>
      </w:r>
    </w:p>
    <w:p w14:paraId="2B2AAE36" w14:textId="77777777" w:rsidR="007C3944" w:rsidRPr="00CB2E28" w:rsidRDefault="007C3944" w:rsidP="007C3944">
      <w:pPr>
        <w:keepNext/>
        <w:numPr>
          <w:ilvl w:val="0"/>
          <w:numId w:val="1"/>
        </w:numPr>
        <w:jc w:val="center"/>
        <w:outlineLvl w:val="0"/>
        <w:rPr>
          <w:rFonts w:ascii="Arial Narrow" w:hAnsi="Arial Narrow"/>
          <w:b/>
          <w:color w:val="3366FF"/>
          <w:sz w:val="20"/>
        </w:rPr>
      </w:pPr>
      <w:r>
        <w:rPr>
          <w:rFonts w:ascii="Arial Narrow" w:hAnsi="Arial Narrow"/>
          <w:b/>
          <w:sz w:val="20"/>
        </w:rPr>
        <w:t xml:space="preserve">                                                                                                                                                                 </w:t>
      </w:r>
      <w:r w:rsidRPr="00CB2E28">
        <w:rPr>
          <w:rFonts w:ascii="Arial Narrow" w:hAnsi="Arial Narrow"/>
          <w:b/>
          <w:sz w:val="20"/>
        </w:rPr>
        <w:t xml:space="preserve">BAŠKA  </w:t>
      </w:r>
    </w:p>
    <w:p w14:paraId="1F6A1A0C" w14:textId="723869F5" w:rsidR="007C3944" w:rsidRPr="00CB2E28" w:rsidRDefault="007C3944" w:rsidP="007C3944">
      <w:pPr>
        <w:keepNext/>
        <w:numPr>
          <w:ilvl w:val="0"/>
          <w:numId w:val="1"/>
        </w:numPr>
        <w:jc w:val="right"/>
        <w:outlineLvl w:val="0"/>
        <w:rPr>
          <w:rFonts w:ascii="Arial Narrow" w:hAnsi="Arial Narrow"/>
          <w:b/>
          <w:color w:val="3366FF"/>
          <w:sz w:val="22"/>
          <w:szCs w:val="22"/>
        </w:rPr>
      </w:pPr>
      <w:r w:rsidRPr="00CB2E28">
        <w:rPr>
          <w:rFonts w:ascii="Arial Narrow" w:hAnsi="Arial Narrow"/>
        </w:rPr>
        <w:t xml:space="preserve">    </w:t>
      </w:r>
      <w:r w:rsidRPr="00CB2E28">
        <w:rPr>
          <w:rFonts w:ascii="Arial Narrow" w:hAnsi="Arial Narrow"/>
          <w:b/>
          <w:sz w:val="22"/>
          <w:szCs w:val="22"/>
        </w:rPr>
        <w:t xml:space="preserve">od </w:t>
      </w:r>
      <w:r>
        <w:rPr>
          <w:rFonts w:ascii="Arial Narrow" w:hAnsi="Arial Narrow"/>
          <w:b/>
          <w:sz w:val="22"/>
          <w:szCs w:val="22"/>
        </w:rPr>
        <w:t>11</w:t>
      </w:r>
      <w:r w:rsidRPr="00CB2E28">
        <w:rPr>
          <w:rFonts w:ascii="Arial Narrow" w:hAnsi="Arial Narrow"/>
          <w:b/>
          <w:sz w:val="22"/>
          <w:szCs w:val="22"/>
        </w:rPr>
        <w:t xml:space="preserve">. </w:t>
      </w:r>
      <w:r>
        <w:rPr>
          <w:rFonts w:ascii="Arial Narrow" w:hAnsi="Arial Narrow"/>
          <w:b/>
          <w:sz w:val="22"/>
          <w:szCs w:val="22"/>
        </w:rPr>
        <w:t>julij</w:t>
      </w:r>
      <w:r w:rsidRPr="00CB2E28">
        <w:rPr>
          <w:rFonts w:ascii="Arial Narrow" w:hAnsi="Arial Narrow"/>
          <w:b/>
          <w:sz w:val="22"/>
          <w:szCs w:val="22"/>
        </w:rPr>
        <w:t xml:space="preserve"> 20</w:t>
      </w:r>
      <w:r>
        <w:rPr>
          <w:rFonts w:ascii="Arial Narrow" w:hAnsi="Arial Narrow"/>
          <w:b/>
          <w:sz w:val="22"/>
          <w:szCs w:val="22"/>
        </w:rPr>
        <w:t>2</w:t>
      </w:r>
      <w:r w:rsidR="00F17529">
        <w:rPr>
          <w:rFonts w:ascii="Arial Narrow" w:hAnsi="Arial Narrow"/>
          <w:b/>
          <w:sz w:val="22"/>
          <w:szCs w:val="22"/>
        </w:rPr>
        <w:t>6</w:t>
      </w:r>
      <w:r w:rsidRPr="00CB2E28">
        <w:rPr>
          <w:rFonts w:ascii="Arial Narrow" w:hAnsi="Arial Narrow"/>
          <w:b/>
          <w:sz w:val="22"/>
          <w:szCs w:val="22"/>
        </w:rPr>
        <w:t xml:space="preserve"> do </w:t>
      </w:r>
      <w:r>
        <w:rPr>
          <w:rFonts w:ascii="Arial Narrow" w:hAnsi="Arial Narrow"/>
          <w:b/>
          <w:sz w:val="22"/>
          <w:szCs w:val="22"/>
        </w:rPr>
        <w:t>2</w:t>
      </w:r>
      <w:r w:rsidR="00891BB7">
        <w:rPr>
          <w:rFonts w:ascii="Arial Narrow" w:hAnsi="Arial Narrow"/>
          <w:b/>
          <w:sz w:val="22"/>
          <w:szCs w:val="22"/>
        </w:rPr>
        <w:t>1</w:t>
      </w:r>
      <w:r w:rsidRPr="00CB2E28">
        <w:rPr>
          <w:rFonts w:ascii="Arial Narrow" w:hAnsi="Arial Narrow"/>
          <w:b/>
          <w:sz w:val="22"/>
          <w:szCs w:val="22"/>
        </w:rPr>
        <w:t>.</w:t>
      </w:r>
      <w:r w:rsidR="00891BB7">
        <w:rPr>
          <w:rFonts w:ascii="Arial Narrow" w:hAnsi="Arial Narrow"/>
          <w:b/>
          <w:sz w:val="22"/>
          <w:szCs w:val="22"/>
        </w:rPr>
        <w:t>julij</w:t>
      </w:r>
      <w:r w:rsidRPr="00CB2E28">
        <w:rPr>
          <w:rFonts w:ascii="Arial Narrow" w:hAnsi="Arial Narrow"/>
          <w:b/>
          <w:sz w:val="22"/>
          <w:szCs w:val="22"/>
        </w:rPr>
        <w:t xml:space="preserve"> 20</w:t>
      </w:r>
      <w:r>
        <w:rPr>
          <w:rFonts w:ascii="Arial Narrow" w:hAnsi="Arial Narrow"/>
          <w:b/>
          <w:sz w:val="22"/>
          <w:szCs w:val="22"/>
        </w:rPr>
        <w:t>2</w:t>
      </w:r>
      <w:r w:rsidR="00F17529">
        <w:rPr>
          <w:rFonts w:ascii="Arial Narrow" w:hAnsi="Arial Narrow"/>
          <w:b/>
          <w:sz w:val="22"/>
          <w:szCs w:val="22"/>
        </w:rPr>
        <w:t>6</w:t>
      </w:r>
    </w:p>
    <w:p w14:paraId="4475FC53" w14:textId="77777777" w:rsidR="007C3944" w:rsidRDefault="007C3944" w:rsidP="007C3944">
      <w:pPr>
        <w:pStyle w:val="Glava"/>
        <w:spacing w:after="120"/>
        <w:rPr>
          <w:rFonts w:ascii="Arial Narrow" w:hAnsi="Arial Narrow"/>
          <w:color w:val="0000FF"/>
          <w:sz w:val="20"/>
          <w:szCs w:val="20"/>
        </w:rPr>
      </w:pPr>
    </w:p>
    <w:p w14:paraId="7D5DDE4E" w14:textId="77777777" w:rsidR="00C25F1D" w:rsidRPr="00CB2E28" w:rsidRDefault="007C3944" w:rsidP="007C3944">
      <w:pPr>
        <w:pStyle w:val="Glava"/>
        <w:spacing w:after="120"/>
        <w:rPr>
          <w:rFonts w:ascii="Arial Narrow" w:hAnsi="Arial Narrow"/>
          <w:i/>
          <w:color w:val="0000FF"/>
          <w:sz w:val="20"/>
          <w:szCs w:val="20"/>
        </w:rPr>
      </w:pPr>
      <w:r w:rsidRPr="00CB2E28">
        <w:rPr>
          <w:rFonts w:ascii="Arial Narrow" w:hAnsi="Arial Narrow"/>
          <w:color w:val="0000FF"/>
          <w:sz w:val="20"/>
          <w:szCs w:val="20"/>
        </w:rPr>
        <w:t xml:space="preserve">PRIJAVLJAM SE </w:t>
      </w:r>
      <w:r w:rsidRPr="00CB2E28">
        <w:rPr>
          <w:rFonts w:ascii="Arial Narrow" w:hAnsi="Arial Narrow"/>
          <w:b/>
          <w:color w:val="0000FF"/>
          <w:sz w:val="20"/>
          <w:szCs w:val="20"/>
        </w:rPr>
        <w:t xml:space="preserve">ZA </w:t>
      </w:r>
      <w:r w:rsidRPr="00CB2E28">
        <w:rPr>
          <w:rFonts w:ascii="Arial Narrow" w:hAnsi="Arial Narrow"/>
          <w:i/>
          <w:color w:val="0000FF"/>
          <w:sz w:val="20"/>
          <w:szCs w:val="20"/>
        </w:rPr>
        <w:t>(Obkroži):</w:t>
      </w:r>
    </w:p>
    <w:p w14:paraId="15265498" w14:textId="77777777" w:rsidR="00C25F1D" w:rsidRPr="00C25F1D" w:rsidRDefault="00C25F1D" w:rsidP="007C3944">
      <w:pPr>
        <w:pStyle w:val="Glava"/>
        <w:numPr>
          <w:ilvl w:val="0"/>
          <w:numId w:val="6"/>
        </w:numPr>
        <w:spacing w:after="0" w:line="360" w:lineRule="auto"/>
        <w:ind w:left="419" w:hanging="357"/>
        <w:rPr>
          <w:rFonts w:ascii="Arial Narrow" w:hAnsi="Arial Narrow"/>
          <w:b/>
          <w:sz w:val="18"/>
          <w:szCs w:val="18"/>
        </w:rPr>
      </w:pPr>
      <w:r>
        <w:rPr>
          <w:rFonts w:ascii="Arial Narrow" w:hAnsi="Arial Narrow"/>
          <w:b/>
          <w:sz w:val="18"/>
          <w:szCs w:val="18"/>
        </w:rPr>
        <w:t xml:space="preserve">PEDAGOŠKI VODJA </w:t>
      </w:r>
    </w:p>
    <w:p w14:paraId="7A88013D" w14:textId="77777777" w:rsidR="00C25F1D" w:rsidRPr="00C25F1D" w:rsidRDefault="00C25F1D" w:rsidP="00C25F1D">
      <w:pPr>
        <w:pStyle w:val="Glava"/>
        <w:numPr>
          <w:ilvl w:val="0"/>
          <w:numId w:val="6"/>
        </w:numPr>
        <w:spacing w:after="0" w:line="360" w:lineRule="auto"/>
        <w:rPr>
          <w:rFonts w:ascii="Arial Narrow" w:hAnsi="Arial Narrow"/>
          <w:b/>
          <w:sz w:val="18"/>
          <w:szCs w:val="18"/>
        </w:rPr>
      </w:pPr>
      <w:r>
        <w:rPr>
          <w:rFonts w:ascii="Arial Narrow" w:hAnsi="Arial Narrow"/>
          <w:b/>
          <w:caps/>
          <w:sz w:val="18"/>
          <w:szCs w:val="18"/>
        </w:rPr>
        <w:t xml:space="preserve">VODITELJ - ANIMATORJA </w:t>
      </w:r>
      <w:r w:rsidRPr="00CB2E28">
        <w:rPr>
          <w:rFonts w:ascii="Arial Narrow" w:hAnsi="Arial Narrow"/>
          <w:b/>
          <w:caps/>
          <w:sz w:val="18"/>
          <w:szCs w:val="18"/>
        </w:rPr>
        <w:t>otrok in mladostnikov</w:t>
      </w:r>
    </w:p>
    <w:p w14:paraId="4EA47FF0" w14:textId="77777777" w:rsidR="007C3944" w:rsidRDefault="007C3944" w:rsidP="00C25F1D">
      <w:pPr>
        <w:pStyle w:val="Glava"/>
        <w:numPr>
          <w:ilvl w:val="0"/>
          <w:numId w:val="6"/>
        </w:numPr>
        <w:spacing w:after="0" w:line="360" w:lineRule="auto"/>
        <w:rPr>
          <w:rFonts w:ascii="Arial Narrow" w:hAnsi="Arial Narrow"/>
          <w:b/>
          <w:caps/>
          <w:sz w:val="18"/>
          <w:szCs w:val="18"/>
        </w:rPr>
      </w:pPr>
      <w:r w:rsidRPr="00CB2E28">
        <w:rPr>
          <w:rFonts w:ascii="Arial Narrow" w:hAnsi="Arial Narrow"/>
          <w:b/>
          <w:caps/>
          <w:sz w:val="18"/>
          <w:szCs w:val="18"/>
        </w:rPr>
        <w:t>ŠPORTNO-</w:t>
      </w:r>
      <w:r>
        <w:rPr>
          <w:rFonts w:ascii="Arial Narrow" w:hAnsi="Arial Narrow"/>
          <w:b/>
          <w:caps/>
          <w:sz w:val="18"/>
          <w:szCs w:val="18"/>
        </w:rPr>
        <w:t xml:space="preserve">REKREATIVNEGA </w:t>
      </w:r>
      <w:r w:rsidRPr="00CB2E28">
        <w:rPr>
          <w:rFonts w:ascii="Arial Narrow" w:hAnsi="Arial Narrow"/>
          <w:b/>
          <w:caps/>
          <w:sz w:val="18"/>
          <w:szCs w:val="18"/>
        </w:rPr>
        <w:t xml:space="preserve"> ANIMATORJA OTROK</w:t>
      </w:r>
    </w:p>
    <w:p w14:paraId="17CD00EB" w14:textId="77777777" w:rsidR="007C3944" w:rsidRPr="000C76F0" w:rsidRDefault="00C25F1D" w:rsidP="00C25F1D">
      <w:pPr>
        <w:pStyle w:val="Glava"/>
        <w:numPr>
          <w:ilvl w:val="0"/>
          <w:numId w:val="6"/>
        </w:numPr>
        <w:spacing w:after="0" w:line="360" w:lineRule="auto"/>
        <w:rPr>
          <w:rFonts w:ascii="Arial Narrow" w:hAnsi="Arial Narrow"/>
          <w:b/>
          <w:caps/>
          <w:sz w:val="18"/>
          <w:szCs w:val="18"/>
        </w:rPr>
      </w:pPr>
      <w:r>
        <w:rPr>
          <w:rFonts w:ascii="Arial Narrow" w:hAnsi="Arial Narrow"/>
          <w:b/>
          <w:caps/>
          <w:sz w:val="18"/>
          <w:szCs w:val="18"/>
        </w:rPr>
        <w:t xml:space="preserve">ZDRAVSTVENO OSEBJE </w:t>
      </w:r>
      <w:r w:rsidR="007C3944" w:rsidRPr="00724EE2">
        <w:rPr>
          <w:rFonts w:ascii="Arial Narrow" w:hAnsi="Arial Narrow"/>
          <w:b/>
          <w:caps/>
          <w:sz w:val="18"/>
          <w:szCs w:val="18"/>
        </w:rPr>
        <w:t xml:space="preserve"> </w:t>
      </w:r>
      <w:r w:rsidR="007C3944" w:rsidRPr="00724EE2">
        <w:rPr>
          <w:rFonts w:ascii="Arial Narrow" w:hAnsi="Arial Narrow"/>
          <w:b/>
          <w:caps/>
          <w:sz w:val="14"/>
          <w:szCs w:val="14"/>
        </w:rPr>
        <w:t>(</w:t>
      </w:r>
      <w:r>
        <w:rPr>
          <w:rFonts w:ascii="Arial Narrow" w:hAnsi="Arial Narrow"/>
          <w:b/>
          <w:caps/>
          <w:sz w:val="14"/>
          <w:szCs w:val="14"/>
        </w:rPr>
        <w:t>zdravnik, medicinska sestra, pomočnik, študent medicine</w:t>
      </w:r>
      <w:r w:rsidR="007C3944" w:rsidRPr="00724EE2">
        <w:rPr>
          <w:rFonts w:ascii="Arial Narrow" w:hAnsi="Arial Narrow"/>
          <w:b/>
          <w:caps/>
          <w:sz w:val="14"/>
          <w:szCs w:val="14"/>
        </w:rPr>
        <w:t>).</w:t>
      </w:r>
    </w:p>
    <w:tbl>
      <w:tblPr>
        <w:tblStyle w:val="Tabelamrea"/>
        <w:tblW w:w="0" w:type="auto"/>
        <w:tblCellMar>
          <w:top w:w="142" w:type="dxa"/>
        </w:tblCellMar>
        <w:tblLook w:val="04A0" w:firstRow="1" w:lastRow="0" w:firstColumn="1" w:lastColumn="0" w:noHBand="0" w:noVBand="1"/>
      </w:tblPr>
      <w:tblGrid>
        <w:gridCol w:w="2972"/>
        <w:gridCol w:w="6662"/>
      </w:tblGrid>
      <w:tr w:rsidR="00174E13" w:rsidRPr="00C80C71" w14:paraId="21717691" w14:textId="77777777" w:rsidTr="00E940A2">
        <w:trPr>
          <w:trHeight w:val="357"/>
        </w:trPr>
        <w:tc>
          <w:tcPr>
            <w:tcW w:w="9634" w:type="dxa"/>
            <w:gridSpan w:val="2"/>
            <w:shd w:val="pct5" w:color="auto" w:fill="auto"/>
          </w:tcPr>
          <w:p w14:paraId="2EA8EBF9" w14:textId="77777777" w:rsidR="00174E13" w:rsidRPr="00C80C71" w:rsidRDefault="00174E13" w:rsidP="00174E13">
            <w:pPr>
              <w:jc w:val="center"/>
              <w:rPr>
                <w:rFonts w:ascii="Arial Narrow" w:hAnsi="Arial Narrow"/>
                <w:sz w:val="22"/>
                <w:szCs w:val="22"/>
              </w:rPr>
            </w:pPr>
            <w:r w:rsidRPr="00C80C71">
              <w:rPr>
                <w:rFonts w:ascii="Arial Narrow" w:hAnsi="Arial Narrow"/>
                <w:b/>
                <w:sz w:val="22"/>
                <w:szCs w:val="22"/>
              </w:rPr>
              <w:t>OSEBNI PODATKI</w:t>
            </w:r>
          </w:p>
        </w:tc>
      </w:tr>
      <w:tr w:rsidR="00174E13" w:rsidRPr="00C80C71" w14:paraId="31C5F765" w14:textId="77777777" w:rsidTr="00E940A2">
        <w:tc>
          <w:tcPr>
            <w:tcW w:w="2972" w:type="dxa"/>
          </w:tcPr>
          <w:p w14:paraId="18DE5A9E" w14:textId="77777777" w:rsidR="00174E13" w:rsidRPr="00C80C71" w:rsidRDefault="00174E13" w:rsidP="00E940A2">
            <w:pPr>
              <w:spacing w:line="360" w:lineRule="auto"/>
              <w:rPr>
                <w:rFonts w:ascii="Arial Narrow" w:hAnsi="Arial Narrow"/>
                <w:sz w:val="22"/>
                <w:szCs w:val="22"/>
              </w:rPr>
            </w:pPr>
            <w:r w:rsidRPr="00C80C71">
              <w:rPr>
                <w:rFonts w:ascii="Arial Narrow" w:hAnsi="Arial Narrow"/>
                <w:sz w:val="22"/>
                <w:szCs w:val="22"/>
              </w:rPr>
              <w:t>PRIIMEK in IME</w:t>
            </w:r>
            <w:r w:rsidR="004939F8">
              <w:rPr>
                <w:rFonts w:ascii="Arial Narrow" w:hAnsi="Arial Narrow"/>
                <w:sz w:val="22"/>
                <w:szCs w:val="22"/>
              </w:rPr>
              <w:t>:</w:t>
            </w:r>
          </w:p>
        </w:tc>
        <w:tc>
          <w:tcPr>
            <w:tcW w:w="6662" w:type="dxa"/>
          </w:tcPr>
          <w:p w14:paraId="25470CE2" w14:textId="77777777" w:rsidR="00174E13" w:rsidRPr="00C80C71" w:rsidRDefault="00174E13" w:rsidP="00E940A2">
            <w:pPr>
              <w:spacing w:line="360" w:lineRule="auto"/>
              <w:rPr>
                <w:rFonts w:ascii="Arial Narrow" w:hAnsi="Arial Narrow"/>
                <w:sz w:val="22"/>
                <w:szCs w:val="22"/>
              </w:rPr>
            </w:pPr>
          </w:p>
        </w:tc>
      </w:tr>
      <w:tr w:rsidR="00E940A2" w:rsidRPr="00C80C71" w14:paraId="66FDD3C3" w14:textId="77777777" w:rsidTr="00E940A2">
        <w:tc>
          <w:tcPr>
            <w:tcW w:w="2972" w:type="dxa"/>
          </w:tcPr>
          <w:p w14:paraId="12B0A780" w14:textId="77777777" w:rsidR="00E940A2" w:rsidRDefault="00E940A2" w:rsidP="00E940A2">
            <w:pPr>
              <w:spacing w:line="360" w:lineRule="auto"/>
              <w:rPr>
                <w:rFonts w:ascii="Arial Narrow" w:hAnsi="Arial Narrow"/>
                <w:sz w:val="22"/>
                <w:szCs w:val="22"/>
              </w:rPr>
            </w:pPr>
            <w:r w:rsidRPr="00C80C71">
              <w:rPr>
                <w:rFonts w:ascii="Arial Narrow" w:hAnsi="Arial Narrow"/>
                <w:sz w:val="22"/>
                <w:szCs w:val="22"/>
              </w:rPr>
              <w:t>STALNO PREBIVALIŠČE</w:t>
            </w:r>
            <w:r>
              <w:rPr>
                <w:rFonts w:ascii="Arial Narrow" w:hAnsi="Arial Narrow"/>
                <w:sz w:val="22"/>
                <w:szCs w:val="22"/>
              </w:rPr>
              <w:t>:</w:t>
            </w:r>
          </w:p>
          <w:p w14:paraId="1E1689C2" w14:textId="77777777" w:rsidR="00E940A2" w:rsidRPr="00C80C71" w:rsidRDefault="00E940A2" w:rsidP="00E940A2">
            <w:pPr>
              <w:spacing w:line="360" w:lineRule="auto"/>
              <w:rPr>
                <w:rFonts w:ascii="Arial Narrow" w:hAnsi="Arial Narrow"/>
                <w:sz w:val="22"/>
                <w:szCs w:val="22"/>
              </w:rPr>
            </w:pPr>
          </w:p>
        </w:tc>
        <w:tc>
          <w:tcPr>
            <w:tcW w:w="6662" w:type="dxa"/>
          </w:tcPr>
          <w:p w14:paraId="61AF8A0D" w14:textId="77777777" w:rsidR="00E940A2" w:rsidRDefault="00E940A2" w:rsidP="00E940A2">
            <w:pPr>
              <w:spacing w:line="360" w:lineRule="auto"/>
              <w:rPr>
                <w:rFonts w:ascii="Arial Narrow" w:hAnsi="Arial Narrow"/>
                <w:sz w:val="22"/>
                <w:szCs w:val="22"/>
              </w:rPr>
            </w:pPr>
          </w:p>
          <w:p w14:paraId="265005DE" w14:textId="77777777" w:rsidR="00E940A2" w:rsidRPr="00C80C71" w:rsidRDefault="00E940A2" w:rsidP="00E940A2">
            <w:pPr>
              <w:spacing w:line="360" w:lineRule="auto"/>
              <w:rPr>
                <w:rFonts w:ascii="Arial Narrow" w:hAnsi="Arial Narrow"/>
                <w:sz w:val="22"/>
                <w:szCs w:val="22"/>
              </w:rPr>
            </w:pPr>
          </w:p>
        </w:tc>
      </w:tr>
      <w:tr w:rsidR="00174E13" w:rsidRPr="00C80C71" w14:paraId="37F7A605" w14:textId="77777777" w:rsidTr="00E940A2">
        <w:tc>
          <w:tcPr>
            <w:tcW w:w="2972" w:type="dxa"/>
          </w:tcPr>
          <w:p w14:paraId="32B1CFEF" w14:textId="77777777" w:rsidR="00174E13" w:rsidRPr="00C80C71" w:rsidRDefault="00D32025" w:rsidP="00E940A2">
            <w:pPr>
              <w:spacing w:line="360" w:lineRule="auto"/>
              <w:rPr>
                <w:rFonts w:ascii="Arial Narrow" w:hAnsi="Arial Narrow"/>
                <w:sz w:val="22"/>
                <w:szCs w:val="22"/>
              </w:rPr>
            </w:pPr>
            <w:r>
              <w:rPr>
                <w:rFonts w:ascii="Arial Narrow" w:hAnsi="Arial Narrow"/>
                <w:sz w:val="22"/>
                <w:szCs w:val="22"/>
              </w:rPr>
              <w:t>EMŠO:</w:t>
            </w:r>
          </w:p>
        </w:tc>
        <w:tc>
          <w:tcPr>
            <w:tcW w:w="6662" w:type="dxa"/>
          </w:tcPr>
          <w:p w14:paraId="6A82D379" w14:textId="77777777" w:rsidR="00174E13" w:rsidRPr="00C80C71" w:rsidRDefault="00174E13" w:rsidP="00E940A2">
            <w:pPr>
              <w:spacing w:line="360" w:lineRule="auto"/>
              <w:rPr>
                <w:rFonts w:ascii="Arial Narrow" w:hAnsi="Arial Narrow"/>
                <w:sz w:val="22"/>
                <w:szCs w:val="22"/>
              </w:rPr>
            </w:pPr>
          </w:p>
        </w:tc>
      </w:tr>
      <w:tr w:rsidR="00D32025" w:rsidRPr="00C80C71" w14:paraId="3128424E" w14:textId="77777777" w:rsidTr="00E940A2">
        <w:tc>
          <w:tcPr>
            <w:tcW w:w="2972" w:type="dxa"/>
          </w:tcPr>
          <w:p w14:paraId="32A8D839" w14:textId="77777777" w:rsidR="00D32025" w:rsidRPr="00C80C71" w:rsidRDefault="00D32025" w:rsidP="00D32025">
            <w:pPr>
              <w:spacing w:line="360" w:lineRule="auto"/>
              <w:rPr>
                <w:rFonts w:ascii="Arial Narrow" w:hAnsi="Arial Narrow"/>
                <w:sz w:val="22"/>
                <w:szCs w:val="22"/>
              </w:rPr>
            </w:pPr>
            <w:r w:rsidRPr="00C80C71">
              <w:rPr>
                <w:rFonts w:ascii="Arial Narrow" w:hAnsi="Arial Narrow"/>
                <w:sz w:val="22"/>
                <w:szCs w:val="22"/>
              </w:rPr>
              <w:t>DAVČNA ŠTEVILKA</w:t>
            </w:r>
            <w:r>
              <w:rPr>
                <w:rFonts w:ascii="Arial Narrow" w:hAnsi="Arial Narrow"/>
                <w:sz w:val="22"/>
                <w:szCs w:val="22"/>
              </w:rPr>
              <w:t>:</w:t>
            </w:r>
          </w:p>
        </w:tc>
        <w:tc>
          <w:tcPr>
            <w:tcW w:w="6662" w:type="dxa"/>
          </w:tcPr>
          <w:p w14:paraId="127BC459" w14:textId="77777777" w:rsidR="00D32025" w:rsidRPr="00C80C71" w:rsidRDefault="00D32025" w:rsidP="00D32025">
            <w:pPr>
              <w:spacing w:line="360" w:lineRule="auto"/>
              <w:rPr>
                <w:rFonts w:ascii="Arial Narrow" w:hAnsi="Arial Narrow"/>
                <w:sz w:val="22"/>
                <w:szCs w:val="22"/>
              </w:rPr>
            </w:pPr>
          </w:p>
        </w:tc>
      </w:tr>
      <w:tr w:rsidR="00174E13" w:rsidRPr="00C80C71" w14:paraId="27BFF4E3" w14:textId="77777777" w:rsidTr="00E940A2">
        <w:tc>
          <w:tcPr>
            <w:tcW w:w="2972" w:type="dxa"/>
          </w:tcPr>
          <w:p w14:paraId="7084781C" w14:textId="77777777" w:rsidR="00174E13" w:rsidRPr="00C80C71" w:rsidRDefault="00D32025" w:rsidP="00E940A2">
            <w:pPr>
              <w:spacing w:line="360" w:lineRule="auto"/>
              <w:rPr>
                <w:rFonts w:ascii="Arial Narrow" w:hAnsi="Arial Narrow"/>
                <w:sz w:val="22"/>
                <w:szCs w:val="22"/>
              </w:rPr>
            </w:pPr>
            <w:r>
              <w:rPr>
                <w:rFonts w:ascii="Arial Narrow" w:hAnsi="Arial Narrow"/>
                <w:sz w:val="22"/>
                <w:szCs w:val="22"/>
              </w:rPr>
              <w:t>DRŽAVLJANSTVO</w:t>
            </w:r>
            <w:r w:rsidR="004939F8">
              <w:rPr>
                <w:rFonts w:ascii="Arial Narrow" w:hAnsi="Arial Narrow"/>
                <w:sz w:val="22"/>
                <w:szCs w:val="22"/>
              </w:rPr>
              <w:t>:</w:t>
            </w:r>
          </w:p>
        </w:tc>
        <w:tc>
          <w:tcPr>
            <w:tcW w:w="6662" w:type="dxa"/>
          </w:tcPr>
          <w:p w14:paraId="2500B8D8" w14:textId="77777777" w:rsidR="00174E13" w:rsidRPr="00C80C71" w:rsidRDefault="00174E13" w:rsidP="00E940A2">
            <w:pPr>
              <w:spacing w:line="360" w:lineRule="auto"/>
              <w:rPr>
                <w:rFonts w:ascii="Arial Narrow" w:hAnsi="Arial Narrow"/>
                <w:sz w:val="22"/>
                <w:szCs w:val="22"/>
              </w:rPr>
            </w:pPr>
          </w:p>
        </w:tc>
      </w:tr>
      <w:tr w:rsidR="00D32025" w:rsidRPr="00C80C71" w14:paraId="58A36A62" w14:textId="77777777" w:rsidTr="00E940A2">
        <w:tc>
          <w:tcPr>
            <w:tcW w:w="2972" w:type="dxa"/>
          </w:tcPr>
          <w:p w14:paraId="0A2267B5" w14:textId="77777777" w:rsidR="00D32025" w:rsidRDefault="00D32025" w:rsidP="00D32025">
            <w:pPr>
              <w:rPr>
                <w:rFonts w:ascii="Arial Narrow" w:hAnsi="Arial Narrow"/>
                <w:sz w:val="22"/>
                <w:szCs w:val="22"/>
              </w:rPr>
            </w:pPr>
            <w:r>
              <w:rPr>
                <w:rFonts w:ascii="Arial Narrow" w:hAnsi="Arial Narrow"/>
                <w:sz w:val="22"/>
                <w:szCs w:val="22"/>
              </w:rPr>
              <w:t xml:space="preserve">Številka osebnega dokumenta </w:t>
            </w:r>
          </w:p>
          <w:p w14:paraId="64F149EB" w14:textId="77777777" w:rsidR="00D32025" w:rsidRPr="00C80C71" w:rsidRDefault="00D32025" w:rsidP="00D32025">
            <w:pPr>
              <w:spacing w:line="360" w:lineRule="auto"/>
              <w:rPr>
                <w:rFonts w:ascii="Arial Narrow" w:hAnsi="Arial Narrow"/>
                <w:sz w:val="22"/>
                <w:szCs w:val="22"/>
              </w:rPr>
            </w:pPr>
            <w:r>
              <w:rPr>
                <w:rFonts w:ascii="Arial Narrow" w:hAnsi="Arial Narrow"/>
                <w:sz w:val="22"/>
                <w:szCs w:val="22"/>
              </w:rPr>
              <w:t>s katerim potujete:</w:t>
            </w:r>
          </w:p>
        </w:tc>
        <w:tc>
          <w:tcPr>
            <w:tcW w:w="6662" w:type="dxa"/>
          </w:tcPr>
          <w:p w14:paraId="17AD9AEF" w14:textId="77777777" w:rsidR="00D32025" w:rsidRDefault="00D32025" w:rsidP="00D32025">
            <w:pPr>
              <w:spacing w:line="360" w:lineRule="auto"/>
              <w:rPr>
                <w:rFonts w:ascii="Arial Narrow" w:hAnsi="Arial Narrow"/>
                <w:sz w:val="22"/>
                <w:szCs w:val="22"/>
              </w:rPr>
            </w:pPr>
          </w:p>
          <w:p w14:paraId="7A1D7F23" w14:textId="77777777" w:rsidR="00D32025" w:rsidRPr="00C80C71" w:rsidRDefault="00D32025" w:rsidP="00D32025">
            <w:pPr>
              <w:spacing w:line="360" w:lineRule="auto"/>
              <w:rPr>
                <w:rFonts w:ascii="Arial Narrow" w:hAnsi="Arial Narrow"/>
                <w:sz w:val="22"/>
                <w:szCs w:val="22"/>
              </w:rPr>
            </w:pPr>
          </w:p>
        </w:tc>
      </w:tr>
      <w:tr w:rsidR="00D32025" w:rsidRPr="00C80C71" w14:paraId="1663B7FE" w14:textId="77777777" w:rsidTr="00E940A2">
        <w:trPr>
          <w:trHeight w:val="782"/>
        </w:trPr>
        <w:tc>
          <w:tcPr>
            <w:tcW w:w="2972" w:type="dxa"/>
          </w:tcPr>
          <w:p w14:paraId="1035176F" w14:textId="77777777" w:rsidR="00D32025" w:rsidRDefault="00D32025" w:rsidP="00D32025">
            <w:pPr>
              <w:spacing w:line="360" w:lineRule="auto"/>
              <w:rPr>
                <w:rFonts w:ascii="Arial Narrow" w:hAnsi="Arial Narrow"/>
                <w:sz w:val="22"/>
                <w:szCs w:val="22"/>
              </w:rPr>
            </w:pPr>
            <w:r>
              <w:rPr>
                <w:rFonts w:ascii="Arial Narrow" w:hAnsi="Arial Narrow"/>
                <w:sz w:val="22"/>
                <w:szCs w:val="22"/>
              </w:rPr>
              <w:t>Številka transakcijskega računa</w:t>
            </w:r>
          </w:p>
          <w:p w14:paraId="5FD0AB07" w14:textId="77777777" w:rsidR="00D32025" w:rsidRPr="00C80C71" w:rsidRDefault="00D32025" w:rsidP="00D32025">
            <w:pPr>
              <w:rPr>
                <w:rFonts w:ascii="Arial Narrow" w:hAnsi="Arial Narrow"/>
                <w:sz w:val="22"/>
                <w:szCs w:val="22"/>
              </w:rPr>
            </w:pPr>
            <w:r>
              <w:rPr>
                <w:rFonts w:ascii="Arial Narrow" w:hAnsi="Arial Narrow"/>
                <w:sz w:val="22"/>
                <w:szCs w:val="22"/>
              </w:rPr>
              <w:t xml:space="preserve"> in naziv banke: </w:t>
            </w:r>
          </w:p>
        </w:tc>
        <w:tc>
          <w:tcPr>
            <w:tcW w:w="6662" w:type="dxa"/>
          </w:tcPr>
          <w:p w14:paraId="633E241A" w14:textId="77777777" w:rsidR="00D32025" w:rsidRDefault="00D32025" w:rsidP="00D32025">
            <w:pPr>
              <w:rPr>
                <w:rFonts w:ascii="Arial Narrow" w:hAnsi="Arial Narrow"/>
                <w:sz w:val="22"/>
                <w:szCs w:val="22"/>
              </w:rPr>
            </w:pPr>
          </w:p>
          <w:p w14:paraId="61FBDD40" w14:textId="77777777" w:rsidR="00D32025" w:rsidRPr="00C80C71" w:rsidRDefault="00D32025" w:rsidP="00D32025">
            <w:pPr>
              <w:rPr>
                <w:rFonts w:ascii="Arial Narrow" w:hAnsi="Arial Narrow"/>
                <w:sz w:val="22"/>
                <w:szCs w:val="22"/>
              </w:rPr>
            </w:pPr>
          </w:p>
        </w:tc>
      </w:tr>
      <w:tr w:rsidR="00C80C71" w:rsidRPr="00C80C71" w14:paraId="3BCACEEB" w14:textId="77777777" w:rsidTr="00E940A2">
        <w:trPr>
          <w:trHeight w:val="782"/>
        </w:trPr>
        <w:tc>
          <w:tcPr>
            <w:tcW w:w="2972" w:type="dxa"/>
          </w:tcPr>
          <w:p w14:paraId="0A9659A7" w14:textId="77777777" w:rsidR="00D32025" w:rsidRDefault="00D32025" w:rsidP="00E940A2">
            <w:pPr>
              <w:spacing w:line="360" w:lineRule="auto"/>
              <w:rPr>
                <w:rFonts w:ascii="Arial Narrow" w:hAnsi="Arial Narrow"/>
                <w:sz w:val="22"/>
                <w:szCs w:val="22"/>
              </w:rPr>
            </w:pPr>
            <w:r>
              <w:rPr>
                <w:rFonts w:ascii="Arial Narrow" w:hAnsi="Arial Narrow"/>
                <w:sz w:val="22"/>
                <w:szCs w:val="22"/>
              </w:rPr>
              <w:t xml:space="preserve">Kontaktni podatki </w:t>
            </w:r>
          </w:p>
          <w:p w14:paraId="44FA0EFE" w14:textId="77777777" w:rsidR="00C80C71" w:rsidRDefault="00D32025" w:rsidP="00E940A2">
            <w:pPr>
              <w:spacing w:line="360" w:lineRule="auto"/>
              <w:rPr>
                <w:rFonts w:ascii="Arial Narrow" w:hAnsi="Arial Narrow"/>
                <w:sz w:val="22"/>
                <w:szCs w:val="22"/>
              </w:rPr>
            </w:pPr>
            <w:r>
              <w:rPr>
                <w:rFonts w:ascii="Arial Narrow" w:hAnsi="Arial Narrow"/>
                <w:sz w:val="22"/>
                <w:szCs w:val="22"/>
              </w:rPr>
              <w:t>(telefon, e-pošta)</w:t>
            </w:r>
          </w:p>
        </w:tc>
        <w:tc>
          <w:tcPr>
            <w:tcW w:w="6662" w:type="dxa"/>
          </w:tcPr>
          <w:p w14:paraId="481E105F" w14:textId="77777777" w:rsidR="00C80C71" w:rsidRDefault="00C80C71" w:rsidP="00E940A2">
            <w:pPr>
              <w:spacing w:line="360" w:lineRule="auto"/>
              <w:rPr>
                <w:rFonts w:ascii="Arial Narrow" w:hAnsi="Arial Narrow"/>
                <w:sz w:val="22"/>
                <w:szCs w:val="22"/>
              </w:rPr>
            </w:pPr>
          </w:p>
          <w:p w14:paraId="4466EE25" w14:textId="77777777" w:rsidR="00E940A2" w:rsidRPr="00C80C71" w:rsidRDefault="00E940A2" w:rsidP="00E940A2">
            <w:pPr>
              <w:spacing w:line="360" w:lineRule="auto"/>
              <w:rPr>
                <w:rFonts w:ascii="Arial Narrow" w:hAnsi="Arial Narrow"/>
                <w:sz w:val="22"/>
                <w:szCs w:val="22"/>
              </w:rPr>
            </w:pPr>
          </w:p>
        </w:tc>
      </w:tr>
    </w:tbl>
    <w:p w14:paraId="6E70E02A" w14:textId="77777777" w:rsidR="00174E13" w:rsidRPr="000C76F0" w:rsidRDefault="00174E13" w:rsidP="007C3944">
      <w:pPr>
        <w:rPr>
          <w:rFonts w:ascii="Arial Narrow" w:hAnsi="Arial Narrow"/>
          <w:sz w:val="12"/>
          <w:szCs w:val="12"/>
        </w:rPr>
      </w:pPr>
    </w:p>
    <w:tbl>
      <w:tblPr>
        <w:tblStyle w:val="Tabelamrea"/>
        <w:tblW w:w="0" w:type="auto"/>
        <w:tblLook w:val="04A0" w:firstRow="1" w:lastRow="0" w:firstColumn="1" w:lastColumn="0" w:noHBand="0" w:noVBand="1"/>
      </w:tblPr>
      <w:tblGrid>
        <w:gridCol w:w="9742"/>
      </w:tblGrid>
      <w:tr w:rsidR="004939F8" w14:paraId="486860D0" w14:textId="77777777" w:rsidTr="004939F8">
        <w:tc>
          <w:tcPr>
            <w:tcW w:w="9742" w:type="dxa"/>
          </w:tcPr>
          <w:p w14:paraId="7B54A071" w14:textId="77777777" w:rsidR="004939F8" w:rsidRDefault="004939F8" w:rsidP="004939F8">
            <w:pPr>
              <w:rPr>
                <w:rFonts w:ascii="Arial Narrow" w:hAnsi="Arial Narrow"/>
                <w:sz w:val="20"/>
              </w:rPr>
            </w:pPr>
          </w:p>
          <w:p w14:paraId="789C128C" w14:textId="77777777" w:rsidR="004939F8" w:rsidRDefault="004939F8" w:rsidP="004939F8">
            <w:pPr>
              <w:rPr>
                <w:rFonts w:ascii="Arial Narrow" w:hAnsi="Arial Narrow"/>
                <w:sz w:val="20"/>
              </w:rPr>
            </w:pPr>
            <w:r w:rsidRPr="00CB2E28">
              <w:rPr>
                <w:rFonts w:ascii="Arial Narrow" w:hAnsi="Arial Narrow"/>
                <w:sz w:val="20"/>
              </w:rPr>
              <w:t xml:space="preserve">POSEBNOST PRI  PREHRANI ali DRUGO </w:t>
            </w:r>
            <w:r w:rsidRPr="00CB2E28">
              <w:rPr>
                <w:rFonts w:ascii="Arial Narrow" w:hAnsi="Arial Narrow"/>
                <w:i/>
                <w:sz w:val="20"/>
              </w:rPr>
              <w:t>(kar bi organizator letovanja moral vedeti):</w:t>
            </w:r>
            <w:r w:rsidRPr="00CB2E28">
              <w:rPr>
                <w:rFonts w:ascii="Arial Narrow" w:hAnsi="Arial Narrow"/>
                <w:sz w:val="20"/>
              </w:rPr>
              <w:t xml:space="preserve"> </w:t>
            </w:r>
          </w:p>
          <w:p w14:paraId="16807CAC" w14:textId="77777777" w:rsidR="004939F8" w:rsidRPr="00CB2E28" w:rsidRDefault="004939F8" w:rsidP="004939F8">
            <w:pPr>
              <w:rPr>
                <w:rFonts w:ascii="Arial Narrow" w:hAnsi="Arial Narrow"/>
                <w:sz w:val="20"/>
              </w:rPr>
            </w:pPr>
          </w:p>
          <w:p w14:paraId="5A3B970B" w14:textId="77777777" w:rsidR="004939F8" w:rsidRDefault="004939F8" w:rsidP="004939F8">
            <w:pPr>
              <w:rPr>
                <w:rFonts w:ascii="Arial Narrow" w:hAnsi="Arial Narrow"/>
              </w:rPr>
            </w:pPr>
            <w:r w:rsidRPr="00CB2E28">
              <w:rPr>
                <w:rFonts w:ascii="Arial Narrow" w:hAnsi="Arial Narrow"/>
              </w:rPr>
              <w:t>___________________________________________________________________________</w:t>
            </w:r>
          </w:p>
          <w:p w14:paraId="3B1E628E" w14:textId="77777777" w:rsidR="000C76F0" w:rsidRPr="000C76F0" w:rsidRDefault="000C76F0" w:rsidP="004939F8">
            <w:pPr>
              <w:rPr>
                <w:rFonts w:ascii="Arial Narrow" w:hAnsi="Arial Narrow"/>
                <w:sz w:val="12"/>
                <w:szCs w:val="12"/>
              </w:rPr>
            </w:pPr>
          </w:p>
          <w:p w14:paraId="17B7A819" w14:textId="77777777" w:rsidR="004939F8" w:rsidRPr="00CB2E28" w:rsidRDefault="004939F8" w:rsidP="004939F8">
            <w:pPr>
              <w:rPr>
                <w:rFonts w:ascii="Arial Narrow" w:hAnsi="Arial Narrow"/>
                <w:sz w:val="22"/>
                <w:szCs w:val="22"/>
              </w:rPr>
            </w:pPr>
            <w:r w:rsidRPr="00CB2E28">
              <w:rPr>
                <w:rFonts w:ascii="Arial Narrow" w:hAnsi="Arial Narrow"/>
                <w:sz w:val="22"/>
                <w:szCs w:val="22"/>
              </w:rPr>
              <w:t xml:space="preserve">Konfekcijska številka majice </w:t>
            </w:r>
            <w:r w:rsidRPr="00CB2E28">
              <w:rPr>
                <w:rFonts w:ascii="Arial Narrow" w:hAnsi="Arial Narrow"/>
                <w:i/>
                <w:sz w:val="22"/>
                <w:szCs w:val="22"/>
              </w:rPr>
              <w:t>(označite):</w:t>
            </w:r>
            <w:r w:rsidRPr="00CB2E28">
              <w:rPr>
                <w:rFonts w:ascii="Arial Narrow" w:hAnsi="Arial Narrow"/>
                <w:sz w:val="22"/>
                <w:szCs w:val="22"/>
              </w:rPr>
              <w:t xml:space="preserve"> </w:t>
            </w:r>
          </w:p>
          <w:p w14:paraId="7BB877A2" w14:textId="77777777" w:rsidR="004939F8" w:rsidRPr="00CB2E28" w:rsidRDefault="004939F8" w:rsidP="004939F8">
            <w:pPr>
              <w:rPr>
                <w:rFonts w:ascii="Arial Narrow" w:hAnsi="Arial Narrow"/>
              </w:rPr>
            </w:pPr>
            <w:r w:rsidRPr="00CB2E28">
              <w:rPr>
                <w:rFonts w:ascii="Arial Narrow" w:hAnsi="Arial Narrow"/>
              </w:rPr>
              <w:t xml:space="preserve"> </w:t>
            </w:r>
          </w:p>
          <w:p w14:paraId="6ED276AA" w14:textId="77777777" w:rsidR="004939F8" w:rsidRPr="00CB2E28" w:rsidRDefault="004939F8" w:rsidP="004939F8">
            <w:pPr>
              <w:spacing w:line="360" w:lineRule="auto"/>
              <w:ind w:left="420"/>
              <w:rPr>
                <w:rFonts w:ascii="Arial Narrow" w:hAnsi="Arial Narrow"/>
                <w:sz w:val="22"/>
                <w:szCs w:val="22"/>
              </w:rPr>
            </w:pPr>
            <w:r w:rsidRPr="00CB2E28">
              <w:rPr>
                <w:rFonts w:ascii="Arial Narrow" w:hAnsi="Arial Narrow"/>
                <w:color w:val="008000"/>
              </w:rPr>
              <w:sym w:font="Wingdings" w:char="F052"/>
            </w:r>
            <w:r w:rsidRPr="00CB2E28">
              <w:rPr>
                <w:rFonts w:ascii="Arial Narrow" w:hAnsi="Arial Narrow"/>
                <w:sz w:val="22"/>
                <w:szCs w:val="22"/>
              </w:rPr>
              <w:t xml:space="preserve">Ženska XS            </w:t>
            </w:r>
            <w:r w:rsidRPr="00CB2E28">
              <w:rPr>
                <w:rFonts w:ascii="Arial Narrow" w:hAnsi="Arial Narrow"/>
                <w:color w:val="008000"/>
              </w:rPr>
              <w:sym w:font="Wingdings" w:char="F052"/>
            </w:r>
            <w:r w:rsidRPr="00CB2E28">
              <w:rPr>
                <w:rFonts w:ascii="Arial Narrow" w:hAnsi="Arial Narrow"/>
                <w:sz w:val="22"/>
                <w:szCs w:val="22"/>
              </w:rPr>
              <w:t xml:space="preserve"> Ženska S             </w:t>
            </w:r>
            <w:r w:rsidRPr="00CB2E28">
              <w:rPr>
                <w:rFonts w:ascii="Arial Narrow" w:hAnsi="Arial Narrow"/>
                <w:color w:val="008000"/>
              </w:rPr>
              <w:sym w:font="Wingdings" w:char="F052"/>
            </w:r>
            <w:r w:rsidRPr="00CB2E28">
              <w:rPr>
                <w:rFonts w:ascii="Arial Narrow" w:hAnsi="Arial Narrow"/>
                <w:sz w:val="22"/>
                <w:szCs w:val="22"/>
              </w:rPr>
              <w:t xml:space="preserve">  Ženska M           </w:t>
            </w:r>
            <w:r w:rsidRPr="00CB2E28">
              <w:rPr>
                <w:rFonts w:ascii="Arial Narrow" w:hAnsi="Arial Narrow"/>
                <w:color w:val="008000"/>
              </w:rPr>
              <w:sym w:font="Wingdings" w:char="F052"/>
            </w:r>
            <w:r w:rsidRPr="00CB2E28">
              <w:rPr>
                <w:rFonts w:ascii="Arial Narrow" w:hAnsi="Arial Narrow"/>
                <w:sz w:val="22"/>
                <w:szCs w:val="22"/>
              </w:rPr>
              <w:t xml:space="preserve">  Ženska L             </w:t>
            </w:r>
            <w:r w:rsidRPr="00CB2E28">
              <w:rPr>
                <w:rFonts w:ascii="Arial Narrow" w:hAnsi="Arial Narrow"/>
                <w:color w:val="008000"/>
              </w:rPr>
              <w:sym w:font="Wingdings" w:char="F052"/>
            </w:r>
            <w:r w:rsidRPr="00CB2E28">
              <w:rPr>
                <w:rFonts w:ascii="Arial Narrow" w:hAnsi="Arial Narrow"/>
                <w:sz w:val="22"/>
                <w:szCs w:val="22"/>
              </w:rPr>
              <w:t xml:space="preserve">  Ženska XL</w:t>
            </w:r>
          </w:p>
          <w:p w14:paraId="1B1F387E" w14:textId="77777777" w:rsidR="004939F8" w:rsidRDefault="004939F8" w:rsidP="004939F8">
            <w:pPr>
              <w:spacing w:line="360" w:lineRule="auto"/>
              <w:ind w:left="420"/>
              <w:rPr>
                <w:rFonts w:ascii="Arial Narrow" w:hAnsi="Arial Narrow"/>
                <w:sz w:val="22"/>
                <w:szCs w:val="22"/>
              </w:rPr>
            </w:pPr>
            <w:r w:rsidRPr="00CB2E28">
              <w:rPr>
                <w:rFonts w:ascii="Arial Narrow" w:hAnsi="Arial Narrow"/>
                <w:color w:val="008000"/>
              </w:rPr>
              <w:sym w:font="Wingdings" w:char="F052"/>
            </w:r>
            <w:r w:rsidRPr="00CB2E28">
              <w:rPr>
                <w:rFonts w:ascii="Arial Narrow" w:hAnsi="Arial Narrow"/>
                <w:sz w:val="22"/>
                <w:szCs w:val="22"/>
              </w:rPr>
              <w:t xml:space="preserve">Moška S               </w:t>
            </w:r>
            <w:r w:rsidRPr="00CB2E28">
              <w:rPr>
                <w:rFonts w:ascii="Arial Narrow" w:hAnsi="Arial Narrow"/>
                <w:color w:val="008000"/>
              </w:rPr>
              <w:sym w:font="Wingdings" w:char="F052"/>
            </w:r>
            <w:r w:rsidRPr="00CB2E28">
              <w:rPr>
                <w:rFonts w:ascii="Arial Narrow" w:hAnsi="Arial Narrow"/>
                <w:sz w:val="22"/>
                <w:szCs w:val="22"/>
              </w:rPr>
              <w:t xml:space="preserve"> Moška M             </w:t>
            </w:r>
            <w:r w:rsidRPr="00CB2E28">
              <w:rPr>
                <w:rFonts w:ascii="Arial Narrow" w:hAnsi="Arial Narrow"/>
                <w:color w:val="008000"/>
              </w:rPr>
              <w:sym w:font="Wingdings" w:char="F052"/>
            </w:r>
            <w:r w:rsidRPr="00CB2E28">
              <w:rPr>
                <w:rFonts w:ascii="Arial Narrow" w:hAnsi="Arial Narrow"/>
                <w:sz w:val="22"/>
                <w:szCs w:val="22"/>
              </w:rPr>
              <w:t xml:space="preserve"> Moška L              </w:t>
            </w:r>
            <w:r w:rsidRPr="00CB2E28">
              <w:rPr>
                <w:rFonts w:ascii="Arial Narrow" w:hAnsi="Arial Narrow"/>
                <w:color w:val="008000"/>
              </w:rPr>
              <w:sym w:font="Wingdings" w:char="F052"/>
            </w:r>
            <w:r w:rsidRPr="00CB2E28">
              <w:rPr>
                <w:rFonts w:ascii="Arial Narrow" w:hAnsi="Arial Narrow"/>
                <w:sz w:val="22"/>
                <w:szCs w:val="22"/>
              </w:rPr>
              <w:t xml:space="preserve"> Moška XL</w:t>
            </w:r>
          </w:p>
          <w:p w14:paraId="17C7006F" w14:textId="77777777" w:rsidR="004939F8" w:rsidRDefault="004939F8" w:rsidP="007C3944">
            <w:pPr>
              <w:rPr>
                <w:rFonts w:ascii="Arial Narrow" w:hAnsi="Arial Narrow"/>
                <w:sz w:val="22"/>
                <w:szCs w:val="22"/>
              </w:rPr>
            </w:pPr>
          </w:p>
        </w:tc>
      </w:tr>
    </w:tbl>
    <w:p w14:paraId="6756F822" w14:textId="77777777" w:rsidR="00C80C71" w:rsidRDefault="00C80C71" w:rsidP="007C3944">
      <w:pPr>
        <w:rPr>
          <w:rFonts w:ascii="Arial Narrow" w:hAnsi="Arial Narrow"/>
          <w:sz w:val="22"/>
          <w:szCs w:val="22"/>
        </w:rPr>
      </w:pPr>
    </w:p>
    <w:p w14:paraId="0E7A11C3" w14:textId="77777777" w:rsidR="004939F8" w:rsidRDefault="004939F8" w:rsidP="007C3944">
      <w:pPr>
        <w:rPr>
          <w:rFonts w:ascii="Arial Narrow" w:hAnsi="Arial Narrow"/>
          <w:sz w:val="22"/>
          <w:szCs w:val="22"/>
        </w:rPr>
      </w:pPr>
    </w:p>
    <w:tbl>
      <w:tblPr>
        <w:tblW w:w="990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58"/>
        <w:gridCol w:w="7245"/>
      </w:tblGrid>
      <w:tr w:rsidR="007C3944" w:rsidRPr="00887A8A" w14:paraId="5E83814D" w14:textId="77777777" w:rsidTr="00D32025">
        <w:trPr>
          <w:cantSplit/>
          <w:trHeight w:val="374"/>
        </w:trPr>
        <w:tc>
          <w:tcPr>
            <w:tcW w:w="9900" w:type="dxa"/>
            <w:gridSpan w:val="2"/>
            <w:tcBorders>
              <w:top w:val="single" w:sz="4" w:space="0" w:color="auto"/>
              <w:bottom w:val="single" w:sz="4" w:space="0" w:color="auto"/>
            </w:tcBorders>
            <w:shd w:val="pct10" w:color="000000" w:fill="auto"/>
            <w:vAlign w:val="center"/>
          </w:tcPr>
          <w:p w14:paraId="7C081E68" w14:textId="77777777" w:rsidR="007C3944" w:rsidRPr="00CB2E28" w:rsidRDefault="007C3944" w:rsidP="004939F8">
            <w:pPr>
              <w:tabs>
                <w:tab w:val="left" w:pos="1270"/>
              </w:tabs>
              <w:jc w:val="center"/>
              <w:rPr>
                <w:rFonts w:ascii="Arial Narrow" w:hAnsi="Arial Narrow"/>
                <w:b/>
                <w:szCs w:val="24"/>
              </w:rPr>
            </w:pPr>
            <w:r w:rsidRPr="00CB2E28">
              <w:rPr>
                <w:rFonts w:ascii="Arial Narrow" w:hAnsi="Arial Narrow"/>
                <w:b/>
                <w:szCs w:val="24"/>
              </w:rPr>
              <w:t>PODATKI O ŠOLI / ZAPOSLITVI</w:t>
            </w:r>
          </w:p>
        </w:tc>
      </w:tr>
      <w:tr w:rsidR="004939F8" w:rsidRPr="00887A8A" w14:paraId="5CC041AA" w14:textId="77777777" w:rsidTr="00D32025">
        <w:trPr>
          <w:cantSplit/>
          <w:trHeight w:val="374"/>
        </w:trPr>
        <w:tc>
          <w:tcPr>
            <w:tcW w:w="2657" w:type="dxa"/>
            <w:tcBorders>
              <w:top w:val="single" w:sz="4" w:space="0" w:color="auto"/>
              <w:left w:val="single" w:sz="4" w:space="0" w:color="auto"/>
              <w:bottom w:val="single" w:sz="4" w:space="0" w:color="auto"/>
              <w:right w:val="single" w:sz="4" w:space="0" w:color="auto"/>
            </w:tcBorders>
            <w:shd w:val="clear" w:color="000000" w:fill="auto"/>
            <w:vAlign w:val="center"/>
          </w:tcPr>
          <w:p w14:paraId="76045B2F" w14:textId="77777777" w:rsidR="004939F8" w:rsidRDefault="004939F8" w:rsidP="004939F8">
            <w:pPr>
              <w:tabs>
                <w:tab w:val="left" w:pos="1270"/>
              </w:tabs>
              <w:rPr>
                <w:rFonts w:ascii="Arial Narrow" w:hAnsi="Arial Narrow"/>
                <w:b/>
                <w:szCs w:val="24"/>
              </w:rPr>
            </w:pPr>
            <w:r>
              <w:rPr>
                <w:rFonts w:ascii="Arial Narrow" w:hAnsi="Arial Narrow"/>
                <w:b/>
                <w:szCs w:val="24"/>
              </w:rPr>
              <w:t>IZOBRAZBA /DOKONČANA ŠOLA</w:t>
            </w:r>
          </w:p>
          <w:p w14:paraId="202B0FB7" w14:textId="77777777" w:rsidR="00E940A2" w:rsidRPr="00CB2E28" w:rsidRDefault="00E940A2" w:rsidP="004939F8">
            <w:pPr>
              <w:tabs>
                <w:tab w:val="left" w:pos="1270"/>
              </w:tabs>
              <w:rPr>
                <w:rFonts w:ascii="Arial Narrow" w:hAnsi="Arial Narrow"/>
                <w:b/>
                <w:szCs w:val="24"/>
              </w:rPr>
            </w:pPr>
          </w:p>
        </w:tc>
        <w:tc>
          <w:tcPr>
            <w:tcW w:w="7243" w:type="dxa"/>
            <w:tcBorders>
              <w:top w:val="single" w:sz="4" w:space="0" w:color="auto"/>
              <w:left w:val="single" w:sz="4" w:space="0" w:color="auto"/>
              <w:bottom w:val="single" w:sz="4" w:space="0" w:color="auto"/>
              <w:right w:val="single" w:sz="4" w:space="0" w:color="auto"/>
            </w:tcBorders>
            <w:shd w:val="clear" w:color="000000" w:fill="auto"/>
            <w:vAlign w:val="center"/>
          </w:tcPr>
          <w:p w14:paraId="2F0699DA" w14:textId="77777777" w:rsidR="004939F8" w:rsidRPr="00D32025" w:rsidRDefault="004939F8" w:rsidP="00D32025">
            <w:pPr>
              <w:tabs>
                <w:tab w:val="left" w:pos="1270"/>
              </w:tabs>
              <w:rPr>
                <w:rFonts w:ascii="Arial Narrow" w:hAnsi="Arial Narrow"/>
                <w:b/>
                <w:sz w:val="22"/>
                <w:szCs w:val="22"/>
              </w:rPr>
            </w:pPr>
          </w:p>
          <w:p w14:paraId="2B4906C8" w14:textId="77777777" w:rsidR="00D32025" w:rsidRPr="00D32025" w:rsidRDefault="00D32025" w:rsidP="00D32025">
            <w:pPr>
              <w:tabs>
                <w:tab w:val="left" w:pos="1270"/>
              </w:tabs>
              <w:rPr>
                <w:rFonts w:ascii="Arial Narrow" w:hAnsi="Arial Narrow"/>
                <w:b/>
                <w:sz w:val="22"/>
                <w:szCs w:val="22"/>
              </w:rPr>
            </w:pPr>
          </w:p>
          <w:p w14:paraId="2B95DE2E" w14:textId="77777777" w:rsidR="00D32025" w:rsidRPr="00D32025" w:rsidRDefault="00D32025" w:rsidP="00D32025">
            <w:pPr>
              <w:tabs>
                <w:tab w:val="left" w:pos="1270"/>
              </w:tabs>
              <w:rPr>
                <w:rFonts w:ascii="Arial Narrow" w:hAnsi="Arial Narrow"/>
                <w:b/>
                <w:sz w:val="22"/>
                <w:szCs w:val="22"/>
              </w:rPr>
            </w:pPr>
          </w:p>
          <w:p w14:paraId="2F79550B" w14:textId="77777777" w:rsidR="00D32025" w:rsidRPr="00D32025" w:rsidRDefault="00D32025" w:rsidP="00D32025">
            <w:pPr>
              <w:tabs>
                <w:tab w:val="left" w:pos="1270"/>
              </w:tabs>
              <w:rPr>
                <w:rFonts w:ascii="Arial Narrow" w:hAnsi="Arial Narrow"/>
                <w:b/>
                <w:sz w:val="22"/>
                <w:szCs w:val="22"/>
              </w:rPr>
            </w:pPr>
          </w:p>
        </w:tc>
      </w:tr>
      <w:tr w:rsidR="004939F8" w:rsidRPr="00887A8A" w14:paraId="10BB7DE9" w14:textId="77777777" w:rsidTr="00D32025">
        <w:trPr>
          <w:cantSplit/>
          <w:trHeight w:val="374"/>
        </w:trPr>
        <w:tc>
          <w:tcPr>
            <w:tcW w:w="2657" w:type="dxa"/>
            <w:tcBorders>
              <w:top w:val="single" w:sz="4" w:space="0" w:color="auto"/>
              <w:left w:val="single" w:sz="4" w:space="0" w:color="auto"/>
              <w:bottom w:val="single" w:sz="4" w:space="0" w:color="auto"/>
              <w:right w:val="single" w:sz="4" w:space="0" w:color="auto"/>
            </w:tcBorders>
            <w:shd w:val="clear" w:color="000000" w:fill="auto"/>
            <w:vAlign w:val="center"/>
          </w:tcPr>
          <w:p w14:paraId="56A3F936" w14:textId="77777777" w:rsidR="004939F8" w:rsidRDefault="004939F8" w:rsidP="004939F8">
            <w:pPr>
              <w:tabs>
                <w:tab w:val="left" w:pos="1270"/>
              </w:tabs>
              <w:rPr>
                <w:rFonts w:ascii="Arial Narrow" w:hAnsi="Arial Narrow"/>
                <w:bCs/>
                <w:sz w:val="22"/>
                <w:szCs w:val="22"/>
              </w:rPr>
            </w:pPr>
            <w:r>
              <w:rPr>
                <w:rFonts w:ascii="Arial Narrow" w:hAnsi="Arial Narrow"/>
                <w:b/>
                <w:szCs w:val="24"/>
              </w:rPr>
              <w:t>ŠTUDIJ</w:t>
            </w:r>
            <w:r w:rsidR="00E940A2">
              <w:rPr>
                <w:rFonts w:ascii="Arial Narrow" w:hAnsi="Arial Narrow"/>
                <w:b/>
                <w:szCs w:val="24"/>
              </w:rPr>
              <w:t xml:space="preserve"> </w:t>
            </w:r>
            <w:r w:rsidR="00E940A2" w:rsidRPr="00E940A2">
              <w:rPr>
                <w:rFonts w:ascii="Arial Narrow" w:hAnsi="Arial Narrow"/>
                <w:bCs/>
                <w:sz w:val="22"/>
                <w:szCs w:val="22"/>
              </w:rPr>
              <w:t>(naziv šole</w:t>
            </w:r>
            <w:r w:rsidR="00E940A2">
              <w:rPr>
                <w:rFonts w:ascii="Arial Narrow" w:hAnsi="Arial Narrow"/>
                <w:bCs/>
                <w:sz w:val="22"/>
                <w:szCs w:val="22"/>
              </w:rPr>
              <w:t xml:space="preserve"> </w:t>
            </w:r>
            <w:r w:rsidR="00E940A2" w:rsidRPr="00E940A2">
              <w:rPr>
                <w:rFonts w:ascii="Arial Narrow" w:hAnsi="Arial Narrow"/>
                <w:bCs/>
                <w:sz w:val="22"/>
                <w:szCs w:val="22"/>
              </w:rPr>
              <w:t>/</w:t>
            </w:r>
            <w:r w:rsidR="00E940A2">
              <w:rPr>
                <w:rFonts w:ascii="Arial Narrow" w:hAnsi="Arial Narrow"/>
                <w:bCs/>
                <w:sz w:val="22"/>
                <w:szCs w:val="22"/>
              </w:rPr>
              <w:t xml:space="preserve"> </w:t>
            </w:r>
            <w:r w:rsidR="00E940A2" w:rsidRPr="00E940A2">
              <w:rPr>
                <w:rFonts w:ascii="Arial Narrow" w:hAnsi="Arial Narrow"/>
                <w:bCs/>
                <w:sz w:val="22"/>
                <w:szCs w:val="22"/>
              </w:rPr>
              <w:t>fakultete in program)</w:t>
            </w:r>
            <w:r w:rsidRPr="00E940A2">
              <w:rPr>
                <w:rFonts w:ascii="Arial Narrow" w:hAnsi="Arial Narrow"/>
                <w:bCs/>
                <w:sz w:val="22"/>
                <w:szCs w:val="22"/>
              </w:rPr>
              <w:t>:</w:t>
            </w:r>
          </w:p>
          <w:p w14:paraId="6B9C8061" w14:textId="77777777" w:rsidR="00E940A2" w:rsidRDefault="00E940A2" w:rsidP="004939F8">
            <w:pPr>
              <w:tabs>
                <w:tab w:val="left" w:pos="1270"/>
              </w:tabs>
              <w:rPr>
                <w:rFonts w:ascii="Arial Narrow" w:hAnsi="Arial Narrow"/>
                <w:b/>
                <w:szCs w:val="24"/>
              </w:rPr>
            </w:pPr>
          </w:p>
        </w:tc>
        <w:tc>
          <w:tcPr>
            <w:tcW w:w="7243" w:type="dxa"/>
            <w:tcBorders>
              <w:top w:val="single" w:sz="4" w:space="0" w:color="auto"/>
              <w:left w:val="single" w:sz="4" w:space="0" w:color="auto"/>
              <w:bottom w:val="single" w:sz="4" w:space="0" w:color="auto"/>
              <w:right w:val="single" w:sz="4" w:space="0" w:color="auto"/>
            </w:tcBorders>
            <w:shd w:val="clear" w:color="000000" w:fill="auto"/>
            <w:vAlign w:val="center"/>
          </w:tcPr>
          <w:p w14:paraId="6DF5FB6D" w14:textId="77777777" w:rsidR="00D32025" w:rsidRPr="00CB2E28" w:rsidRDefault="00D32025" w:rsidP="00D32025">
            <w:pPr>
              <w:tabs>
                <w:tab w:val="left" w:pos="1270"/>
              </w:tabs>
              <w:rPr>
                <w:rFonts w:ascii="Arial Narrow" w:hAnsi="Arial Narrow"/>
                <w:b/>
                <w:szCs w:val="24"/>
              </w:rPr>
            </w:pPr>
          </w:p>
        </w:tc>
      </w:tr>
      <w:tr w:rsidR="004939F8" w:rsidRPr="00887A8A" w14:paraId="117BC4F7" w14:textId="77777777" w:rsidTr="00D32025">
        <w:trPr>
          <w:cantSplit/>
          <w:trHeight w:val="374"/>
        </w:trPr>
        <w:tc>
          <w:tcPr>
            <w:tcW w:w="2657" w:type="dxa"/>
            <w:tcBorders>
              <w:top w:val="single" w:sz="4" w:space="0" w:color="auto"/>
              <w:left w:val="single" w:sz="4" w:space="0" w:color="auto"/>
              <w:bottom w:val="single" w:sz="4" w:space="0" w:color="auto"/>
              <w:right w:val="single" w:sz="4" w:space="0" w:color="auto"/>
            </w:tcBorders>
            <w:shd w:val="clear" w:color="000000" w:fill="auto"/>
            <w:vAlign w:val="center"/>
          </w:tcPr>
          <w:p w14:paraId="03DA0A1F" w14:textId="77777777" w:rsidR="004939F8" w:rsidRDefault="004939F8" w:rsidP="004939F8">
            <w:pPr>
              <w:tabs>
                <w:tab w:val="left" w:pos="1270"/>
              </w:tabs>
              <w:rPr>
                <w:rFonts w:ascii="Arial Narrow" w:hAnsi="Arial Narrow"/>
                <w:b/>
                <w:szCs w:val="24"/>
              </w:rPr>
            </w:pPr>
            <w:r>
              <w:rPr>
                <w:rFonts w:ascii="Arial Narrow" w:hAnsi="Arial Narrow"/>
                <w:b/>
                <w:szCs w:val="24"/>
              </w:rPr>
              <w:t>ZAPOSLITEV:</w:t>
            </w:r>
          </w:p>
          <w:p w14:paraId="5EC2FCC2" w14:textId="77777777" w:rsidR="00E940A2" w:rsidRDefault="00E940A2" w:rsidP="004939F8">
            <w:pPr>
              <w:tabs>
                <w:tab w:val="left" w:pos="1270"/>
              </w:tabs>
              <w:rPr>
                <w:rFonts w:ascii="Arial Narrow" w:hAnsi="Arial Narrow"/>
                <w:b/>
                <w:szCs w:val="24"/>
              </w:rPr>
            </w:pPr>
          </w:p>
        </w:tc>
        <w:tc>
          <w:tcPr>
            <w:tcW w:w="7243" w:type="dxa"/>
            <w:tcBorders>
              <w:top w:val="single" w:sz="4" w:space="0" w:color="auto"/>
              <w:left w:val="single" w:sz="4" w:space="0" w:color="auto"/>
              <w:bottom w:val="single" w:sz="4" w:space="0" w:color="auto"/>
              <w:right w:val="single" w:sz="4" w:space="0" w:color="auto"/>
            </w:tcBorders>
            <w:shd w:val="clear" w:color="000000" w:fill="auto"/>
            <w:vAlign w:val="center"/>
          </w:tcPr>
          <w:p w14:paraId="796792D6" w14:textId="77777777" w:rsidR="004939F8" w:rsidRDefault="004939F8" w:rsidP="004939F8">
            <w:pPr>
              <w:tabs>
                <w:tab w:val="left" w:pos="1270"/>
              </w:tabs>
              <w:jc w:val="center"/>
              <w:rPr>
                <w:rFonts w:ascii="Arial Narrow" w:hAnsi="Arial Narrow"/>
                <w:b/>
                <w:szCs w:val="24"/>
              </w:rPr>
            </w:pPr>
          </w:p>
          <w:p w14:paraId="15791F52" w14:textId="77777777" w:rsidR="00D32025" w:rsidRDefault="00D32025" w:rsidP="004939F8">
            <w:pPr>
              <w:tabs>
                <w:tab w:val="left" w:pos="1270"/>
              </w:tabs>
              <w:jc w:val="center"/>
              <w:rPr>
                <w:rFonts w:ascii="Arial Narrow" w:hAnsi="Arial Narrow"/>
                <w:b/>
                <w:szCs w:val="24"/>
              </w:rPr>
            </w:pPr>
          </w:p>
          <w:p w14:paraId="62B33EC4" w14:textId="77777777" w:rsidR="00D32025" w:rsidRPr="00CB2E28" w:rsidRDefault="00D32025" w:rsidP="004939F8">
            <w:pPr>
              <w:tabs>
                <w:tab w:val="left" w:pos="1270"/>
              </w:tabs>
              <w:jc w:val="center"/>
              <w:rPr>
                <w:rFonts w:ascii="Arial Narrow" w:hAnsi="Arial Narrow"/>
                <w:b/>
                <w:szCs w:val="24"/>
              </w:rPr>
            </w:pPr>
          </w:p>
        </w:tc>
      </w:tr>
      <w:tr w:rsidR="007C3944" w:rsidRPr="00887A8A" w14:paraId="33F858E0" w14:textId="77777777" w:rsidTr="00D32025">
        <w:trPr>
          <w:cantSplit/>
          <w:trHeight w:val="374"/>
        </w:trPr>
        <w:tc>
          <w:tcPr>
            <w:tcW w:w="9900" w:type="dxa"/>
            <w:gridSpan w:val="2"/>
            <w:tcBorders>
              <w:top w:val="single" w:sz="4" w:space="0" w:color="auto"/>
              <w:bottom w:val="single" w:sz="4" w:space="0" w:color="auto"/>
            </w:tcBorders>
            <w:shd w:val="pct10" w:color="000000" w:fill="auto"/>
            <w:vAlign w:val="center"/>
          </w:tcPr>
          <w:p w14:paraId="543FF073" w14:textId="77777777" w:rsidR="007C3944" w:rsidRPr="00DA034A" w:rsidRDefault="007C3944" w:rsidP="007B682F">
            <w:pPr>
              <w:jc w:val="center"/>
              <w:rPr>
                <w:rFonts w:ascii="Calibri" w:hAnsi="Calibri"/>
                <w:b/>
                <w:szCs w:val="24"/>
              </w:rPr>
            </w:pPr>
            <w:r w:rsidRPr="00DA034A">
              <w:rPr>
                <w:rFonts w:ascii="Calibri" w:hAnsi="Calibri"/>
                <w:b/>
                <w:szCs w:val="24"/>
              </w:rPr>
              <w:t>IZKUŠNJE</w:t>
            </w:r>
          </w:p>
        </w:tc>
      </w:tr>
      <w:tr w:rsidR="007C3944" w:rsidRPr="00CB2E28" w14:paraId="662BECB1" w14:textId="77777777" w:rsidTr="00D32025">
        <w:trPr>
          <w:cantSplit/>
          <w:trHeight w:val="1200"/>
        </w:trPr>
        <w:tc>
          <w:tcPr>
            <w:tcW w:w="9900" w:type="dxa"/>
            <w:gridSpan w:val="2"/>
            <w:tcBorders>
              <w:top w:val="single" w:sz="4" w:space="0" w:color="auto"/>
              <w:bottom w:val="single" w:sz="6" w:space="0" w:color="auto"/>
            </w:tcBorders>
            <w:shd w:val="clear" w:color="000000" w:fill="FFFFFF"/>
          </w:tcPr>
          <w:p w14:paraId="59764ED5" w14:textId="77777777" w:rsidR="007C3944" w:rsidRDefault="007C3944" w:rsidP="007B682F">
            <w:pPr>
              <w:rPr>
                <w:rFonts w:ascii="Arial Narrow" w:hAnsi="Arial Narrow"/>
                <w:sz w:val="22"/>
                <w:szCs w:val="22"/>
              </w:rPr>
            </w:pPr>
          </w:p>
          <w:p w14:paraId="2ABB29D5"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Ali ste že sodelovali kot voditelj/ica na letovanjih</w:t>
            </w:r>
            <w:r>
              <w:rPr>
                <w:rFonts w:ascii="Arial Narrow" w:hAnsi="Arial Narrow"/>
                <w:sz w:val="22"/>
                <w:szCs w:val="22"/>
              </w:rPr>
              <w:t>?</w:t>
            </w:r>
            <w:r w:rsidRPr="00CB2E28">
              <w:rPr>
                <w:rFonts w:ascii="Arial Narrow" w:hAnsi="Arial Narrow"/>
                <w:sz w:val="22"/>
                <w:szCs w:val="22"/>
              </w:rPr>
              <w:t xml:space="preserve">             </w:t>
            </w:r>
            <w:r>
              <w:rPr>
                <w:rFonts w:ascii="Arial Narrow" w:hAnsi="Arial Narrow"/>
                <w:sz w:val="22"/>
                <w:szCs w:val="22"/>
              </w:rPr>
              <w:t xml:space="preserve">                       </w:t>
            </w:r>
            <w:r w:rsidRPr="00CB2E28">
              <w:rPr>
                <w:rFonts w:ascii="Arial Narrow" w:hAnsi="Arial Narrow"/>
                <w:sz w:val="22"/>
                <w:szCs w:val="22"/>
              </w:rPr>
              <w:t xml:space="preserve"> </w:t>
            </w:r>
            <w:r>
              <w:rPr>
                <w:rFonts w:ascii="Arial Narrow" w:hAnsi="Arial Narrow"/>
                <w:sz w:val="22"/>
                <w:szCs w:val="22"/>
              </w:rPr>
              <w:t xml:space="preserve">   DA            </w:t>
            </w:r>
            <w:r w:rsidRPr="00CB2E28">
              <w:rPr>
                <w:rFonts w:ascii="Arial Narrow" w:hAnsi="Arial Narrow"/>
                <w:sz w:val="22"/>
                <w:szCs w:val="22"/>
              </w:rPr>
              <w:t xml:space="preserve">NE              </w:t>
            </w:r>
          </w:p>
          <w:p w14:paraId="69408BCB" w14:textId="77777777" w:rsidR="007C3944" w:rsidRDefault="007C3944" w:rsidP="007B682F">
            <w:pPr>
              <w:rPr>
                <w:rFonts w:ascii="Arial Narrow" w:hAnsi="Arial Narrow"/>
                <w:sz w:val="22"/>
                <w:szCs w:val="22"/>
              </w:rPr>
            </w:pPr>
          </w:p>
          <w:p w14:paraId="6C3FEC85"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 xml:space="preserve">Kje in kolikokrat? </w:t>
            </w:r>
          </w:p>
          <w:p w14:paraId="6B619B3B" w14:textId="77777777" w:rsidR="007C3944" w:rsidRDefault="007C3944" w:rsidP="007B682F">
            <w:pPr>
              <w:rPr>
                <w:rFonts w:ascii="Arial Narrow" w:hAnsi="Arial Narrow"/>
                <w:sz w:val="22"/>
                <w:szCs w:val="22"/>
              </w:rPr>
            </w:pPr>
            <w:r w:rsidRPr="00CB2E28">
              <w:rPr>
                <w:rFonts w:ascii="Arial Narrow" w:hAnsi="Arial Narrow"/>
                <w:sz w:val="22"/>
                <w:szCs w:val="22"/>
              </w:rPr>
              <w:t>____________________________________________________________________________________</w:t>
            </w:r>
          </w:p>
          <w:p w14:paraId="1A8D1C73" w14:textId="77777777" w:rsidR="007C3944" w:rsidRPr="00CB2E28" w:rsidRDefault="007C3944" w:rsidP="007B682F">
            <w:pPr>
              <w:rPr>
                <w:rFonts w:ascii="Arial Narrow" w:hAnsi="Arial Narrow"/>
                <w:sz w:val="22"/>
                <w:szCs w:val="22"/>
              </w:rPr>
            </w:pPr>
          </w:p>
          <w:p w14:paraId="32891E8D"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 xml:space="preserve">Ali želite delati z otroki s posebnimi potrebami:                                            </w:t>
            </w:r>
            <w:r>
              <w:rPr>
                <w:rFonts w:ascii="Arial Narrow" w:hAnsi="Arial Narrow"/>
                <w:sz w:val="22"/>
                <w:szCs w:val="22"/>
              </w:rPr>
              <w:t xml:space="preserve">  </w:t>
            </w:r>
            <w:r w:rsidRPr="00CB2E28">
              <w:rPr>
                <w:rFonts w:ascii="Arial Narrow" w:hAnsi="Arial Narrow"/>
                <w:sz w:val="22"/>
                <w:szCs w:val="22"/>
              </w:rPr>
              <w:t xml:space="preserve">DA          </w:t>
            </w:r>
            <w:r>
              <w:rPr>
                <w:rFonts w:ascii="Arial Narrow" w:hAnsi="Arial Narrow"/>
                <w:sz w:val="22"/>
                <w:szCs w:val="22"/>
              </w:rPr>
              <w:t xml:space="preserve"> </w:t>
            </w:r>
            <w:r w:rsidRPr="00CB2E28">
              <w:rPr>
                <w:rFonts w:ascii="Arial Narrow" w:hAnsi="Arial Narrow"/>
                <w:sz w:val="22"/>
                <w:szCs w:val="22"/>
              </w:rPr>
              <w:t>NE</w:t>
            </w:r>
          </w:p>
          <w:p w14:paraId="5165D898" w14:textId="77777777" w:rsidR="007C3944" w:rsidRPr="00CB2E28" w:rsidRDefault="007C3944" w:rsidP="007B682F">
            <w:pPr>
              <w:rPr>
                <w:rFonts w:ascii="Arial Narrow" w:hAnsi="Arial Narrow"/>
                <w:sz w:val="22"/>
                <w:szCs w:val="22"/>
              </w:rPr>
            </w:pPr>
          </w:p>
          <w:p w14:paraId="4B332319" w14:textId="77777777" w:rsidR="007C3944" w:rsidRPr="00CB2E28" w:rsidRDefault="007C3944" w:rsidP="007B682F">
            <w:pPr>
              <w:rPr>
                <w:rFonts w:ascii="Arial Narrow" w:hAnsi="Arial Narrow"/>
                <w:sz w:val="22"/>
                <w:szCs w:val="22"/>
              </w:rPr>
            </w:pPr>
            <w:r>
              <w:rPr>
                <w:rFonts w:ascii="Arial Narrow" w:hAnsi="Arial Narrow"/>
                <w:sz w:val="22"/>
                <w:szCs w:val="22"/>
              </w:rPr>
              <w:t xml:space="preserve">Znate </w:t>
            </w:r>
            <w:r w:rsidRPr="00CB2E28">
              <w:rPr>
                <w:rFonts w:ascii="Arial Narrow" w:hAnsi="Arial Narrow"/>
                <w:sz w:val="22"/>
                <w:szCs w:val="22"/>
              </w:rPr>
              <w:t xml:space="preserve"> plavati in ste sposobni paziti skupino otrok med plavanjem?      </w:t>
            </w:r>
            <w:r>
              <w:rPr>
                <w:rFonts w:ascii="Arial Narrow" w:hAnsi="Arial Narrow"/>
                <w:sz w:val="22"/>
                <w:szCs w:val="22"/>
              </w:rPr>
              <w:t xml:space="preserve">      </w:t>
            </w:r>
            <w:r w:rsidRPr="00CB2E28">
              <w:rPr>
                <w:rFonts w:ascii="Arial Narrow" w:hAnsi="Arial Narrow"/>
                <w:sz w:val="22"/>
                <w:szCs w:val="22"/>
              </w:rPr>
              <w:t xml:space="preserve">  DA</w:t>
            </w:r>
            <w:r>
              <w:rPr>
                <w:rFonts w:ascii="Arial Narrow" w:hAnsi="Arial Narrow"/>
                <w:sz w:val="22"/>
                <w:szCs w:val="22"/>
              </w:rPr>
              <w:t xml:space="preserve">           </w:t>
            </w:r>
            <w:r w:rsidRPr="00CB2E28">
              <w:rPr>
                <w:rFonts w:ascii="Arial Narrow" w:hAnsi="Arial Narrow"/>
                <w:sz w:val="22"/>
                <w:szCs w:val="22"/>
              </w:rPr>
              <w:t>NE</w:t>
            </w:r>
          </w:p>
          <w:p w14:paraId="03D654CC" w14:textId="77777777" w:rsidR="007C3944" w:rsidRPr="00CB2E28" w:rsidRDefault="007C3944" w:rsidP="007B682F">
            <w:pPr>
              <w:rPr>
                <w:rFonts w:ascii="Arial Narrow" w:hAnsi="Arial Narrow"/>
                <w:sz w:val="22"/>
                <w:szCs w:val="22"/>
              </w:rPr>
            </w:pPr>
          </w:p>
          <w:p w14:paraId="507FBA00" w14:textId="77777777" w:rsidR="007C3944" w:rsidRPr="00CB2E28" w:rsidRDefault="007C3944" w:rsidP="007B682F">
            <w:pPr>
              <w:rPr>
                <w:rFonts w:ascii="Arial Narrow" w:hAnsi="Arial Narrow"/>
                <w:sz w:val="22"/>
                <w:szCs w:val="22"/>
              </w:rPr>
            </w:pPr>
          </w:p>
          <w:p w14:paraId="4F0F6C10" w14:textId="77777777" w:rsidR="007C3944" w:rsidRPr="00CB2E28" w:rsidRDefault="007C3944" w:rsidP="007B682F">
            <w:pPr>
              <w:rPr>
                <w:rFonts w:ascii="Arial Narrow" w:hAnsi="Arial Narrow"/>
                <w:sz w:val="22"/>
                <w:szCs w:val="22"/>
              </w:rPr>
            </w:pPr>
            <w:r w:rsidRPr="00CB2E28">
              <w:rPr>
                <w:rFonts w:ascii="Arial Narrow" w:hAnsi="Arial Narrow"/>
                <w:b/>
                <w:sz w:val="22"/>
                <w:szCs w:val="22"/>
              </w:rPr>
              <w:t>Katere dejavnosti bi želeli organizirati in voditi</w:t>
            </w:r>
            <w:r w:rsidRPr="00CB2E28">
              <w:rPr>
                <w:rFonts w:ascii="Arial Narrow" w:hAnsi="Arial Narrow"/>
                <w:sz w:val="22"/>
                <w:szCs w:val="22"/>
              </w:rPr>
              <w:t xml:space="preserve"> (</w:t>
            </w:r>
            <w:r>
              <w:rPr>
                <w:rFonts w:ascii="Arial Narrow" w:hAnsi="Arial Narrow"/>
                <w:sz w:val="22"/>
                <w:szCs w:val="22"/>
              </w:rPr>
              <w:t xml:space="preserve">obvezno </w:t>
            </w:r>
            <w:r w:rsidRPr="00CB2E28">
              <w:rPr>
                <w:rFonts w:ascii="Arial Narrow" w:hAnsi="Arial Narrow"/>
                <w:sz w:val="22"/>
                <w:szCs w:val="22"/>
              </w:rPr>
              <w:t xml:space="preserve">navedite konkretne delavnice, športne in večerne prireditve </w:t>
            </w:r>
            <w:r w:rsidRPr="00CB2E28">
              <w:rPr>
                <w:rFonts w:ascii="Arial Narrow" w:hAnsi="Arial Narrow"/>
                <w:b/>
                <w:sz w:val="22"/>
                <w:szCs w:val="22"/>
              </w:rPr>
              <w:t>in</w:t>
            </w:r>
            <w:r w:rsidRPr="00CB2E28">
              <w:rPr>
                <w:rFonts w:ascii="Arial Narrow" w:hAnsi="Arial Narrow"/>
                <w:sz w:val="22"/>
                <w:szCs w:val="22"/>
              </w:rPr>
              <w:t xml:space="preserve"> navedite za kakšno starost otrok bodo primerne</w:t>
            </w:r>
            <w:r>
              <w:rPr>
                <w:rFonts w:ascii="Arial Narrow" w:hAnsi="Arial Narrow"/>
                <w:sz w:val="22"/>
                <w:szCs w:val="22"/>
              </w:rPr>
              <w:t>):</w:t>
            </w:r>
          </w:p>
          <w:p w14:paraId="1DB18864" w14:textId="77777777" w:rsidR="007C3944" w:rsidRPr="00CB2E28" w:rsidRDefault="007C3944" w:rsidP="007B682F">
            <w:pPr>
              <w:rPr>
                <w:rFonts w:ascii="Arial Narrow" w:hAnsi="Arial Narrow"/>
                <w:sz w:val="22"/>
                <w:szCs w:val="22"/>
              </w:rPr>
            </w:pPr>
          </w:p>
          <w:p w14:paraId="3ECA315B" w14:textId="77777777" w:rsidR="007C3944" w:rsidRPr="00CB2E28" w:rsidRDefault="007C3944" w:rsidP="007B682F">
            <w:pPr>
              <w:jc w:val="both"/>
              <w:rPr>
                <w:rFonts w:ascii="Arial Narrow" w:hAnsi="Arial Narrow"/>
                <w:sz w:val="22"/>
                <w:szCs w:val="22"/>
              </w:rPr>
            </w:pPr>
            <w:r w:rsidRPr="00CB2E28">
              <w:rPr>
                <w:rFonts w:ascii="Arial Narrow" w:hAnsi="Arial Narrow"/>
                <w:sz w:val="22"/>
                <w:szCs w:val="22"/>
              </w:rPr>
              <w:t>______________________________________________________________________________________</w:t>
            </w:r>
          </w:p>
          <w:p w14:paraId="6DD43F68" w14:textId="77777777" w:rsidR="007C3944" w:rsidRPr="00CB2E28" w:rsidRDefault="007C3944" w:rsidP="007B682F">
            <w:pPr>
              <w:jc w:val="both"/>
              <w:rPr>
                <w:rFonts w:ascii="Arial Narrow" w:hAnsi="Arial Narrow"/>
                <w:sz w:val="22"/>
                <w:szCs w:val="22"/>
              </w:rPr>
            </w:pPr>
          </w:p>
          <w:p w14:paraId="02916056" w14:textId="77777777" w:rsidR="007C3944" w:rsidRPr="00CB2E28" w:rsidRDefault="007C3944" w:rsidP="007B682F">
            <w:pPr>
              <w:jc w:val="both"/>
              <w:rPr>
                <w:rFonts w:ascii="Arial Narrow" w:hAnsi="Arial Narrow"/>
                <w:sz w:val="22"/>
                <w:szCs w:val="22"/>
              </w:rPr>
            </w:pPr>
            <w:r w:rsidRPr="00CB2E28">
              <w:rPr>
                <w:rFonts w:ascii="Arial Narrow" w:hAnsi="Arial Narrow"/>
                <w:sz w:val="22"/>
                <w:szCs w:val="22"/>
              </w:rPr>
              <w:t>______________________________________________________________________________________</w:t>
            </w:r>
          </w:p>
          <w:p w14:paraId="1E2977EB" w14:textId="77777777" w:rsidR="007C3944" w:rsidRPr="00CB2E28" w:rsidRDefault="007C3944" w:rsidP="007B682F">
            <w:pPr>
              <w:rPr>
                <w:rFonts w:ascii="Arial Narrow" w:hAnsi="Arial Narrow"/>
                <w:sz w:val="22"/>
                <w:szCs w:val="22"/>
              </w:rPr>
            </w:pPr>
          </w:p>
          <w:p w14:paraId="37EA4073"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 xml:space="preserve">Ali ste opravili kakšno strokovno izobraževanje za vodenje otrok na letovanju? </w:t>
            </w:r>
          </w:p>
          <w:p w14:paraId="30B75099" w14:textId="77777777" w:rsidR="007C3944" w:rsidRPr="00CB2E28" w:rsidRDefault="007C3944" w:rsidP="007B682F">
            <w:pPr>
              <w:rPr>
                <w:rFonts w:ascii="Arial Narrow" w:hAnsi="Arial Narrow"/>
                <w:sz w:val="22"/>
                <w:szCs w:val="22"/>
              </w:rPr>
            </w:pPr>
          </w:p>
          <w:p w14:paraId="039BC8BD" w14:textId="77777777" w:rsidR="007C3944" w:rsidRPr="00CB2E28" w:rsidRDefault="007C3944" w:rsidP="007B682F">
            <w:pPr>
              <w:rPr>
                <w:rFonts w:ascii="Arial Narrow" w:hAnsi="Arial Narrow"/>
                <w:i/>
                <w:sz w:val="22"/>
                <w:szCs w:val="22"/>
              </w:rPr>
            </w:pPr>
            <w:r w:rsidRPr="00CB2E28">
              <w:rPr>
                <w:rFonts w:ascii="Arial Narrow" w:hAnsi="Arial Narrow"/>
                <w:sz w:val="22"/>
                <w:szCs w:val="22"/>
              </w:rPr>
              <w:t xml:space="preserve">              DA  </w:t>
            </w:r>
            <w:r w:rsidRPr="00CB2E28">
              <w:rPr>
                <w:rFonts w:ascii="Arial Narrow" w:hAnsi="Arial Narrow"/>
                <w:i/>
                <w:sz w:val="22"/>
                <w:szCs w:val="22"/>
              </w:rPr>
              <w:t>(kakšno, kje...)</w:t>
            </w:r>
            <w:r w:rsidRPr="00CB2E28">
              <w:rPr>
                <w:rFonts w:ascii="Arial Narrow" w:hAnsi="Arial Narrow"/>
                <w:sz w:val="22"/>
                <w:szCs w:val="22"/>
              </w:rPr>
              <w:t>: ______________________________________________________________</w:t>
            </w:r>
          </w:p>
          <w:p w14:paraId="0A70B542" w14:textId="77777777" w:rsidR="007C3944" w:rsidRPr="00CB2E28" w:rsidRDefault="007C3944" w:rsidP="007B682F">
            <w:pPr>
              <w:rPr>
                <w:rFonts w:ascii="Arial Narrow" w:hAnsi="Arial Narrow"/>
                <w:sz w:val="22"/>
                <w:szCs w:val="22"/>
              </w:rPr>
            </w:pPr>
          </w:p>
          <w:p w14:paraId="20E65A1A"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 xml:space="preserve">              NE</w:t>
            </w:r>
          </w:p>
          <w:p w14:paraId="401B68F8" w14:textId="77777777" w:rsidR="007C3944" w:rsidRPr="00CB2E28" w:rsidRDefault="007C3944" w:rsidP="007B682F">
            <w:pPr>
              <w:rPr>
                <w:rFonts w:ascii="Arial Narrow" w:hAnsi="Arial Narrow"/>
                <w:sz w:val="22"/>
                <w:szCs w:val="22"/>
              </w:rPr>
            </w:pPr>
          </w:p>
          <w:p w14:paraId="7696BD8B" w14:textId="77777777" w:rsidR="007C3944" w:rsidRPr="00CB2E28" w:rsidRDefault="007C3944" w:rsidP="007B682F">
            <w:pPr>
              <w:rPr>
                <w:rFonts w:ascii="Arial Narrow" w:hAnsi="Arial Narrow"/>
                <w:sz w:val="22"/>
                <w:szCs w:val="22"/>
              </w:rPr>
            </w:pPr>
            <w:r w:rsidRPr="00CB2E28">
              <w:rPr>
                <w:rFonts w:ascii="Arial Narrow" w:hAnsi="Arial Narrow"/>
                <w:sz w:val="22"/>
                <w:szCs w:val="22"/>
              </w:rPr>
              <w:t>Na letovanju želim voditi skupino:</w:t>
            </w:r>
          </w:p>
          <w:p w14:paraId="0FF27A54" w14:textId="77777777" w:rsidR="007C3944" w:rsidRPr="00CB2E28" w:rsidRDefault="007C3944" w:rsidP="007B682F">
            <w:pPr>
              <w:rPr>
                <w:rFonts w:ascii="Arial Narrow" w:hAnsi="Arial Narrow" w:cs="Calibri"/>
                <w:b/>
                <w:sz w:val="20"/>
                <w:lang w:eastAsia="sl-SI"/>
              </w:rPr>
            </w:pPr>
            <w:r w:rsidRPr="00CB2E28">
              <w:rPr>
                <w:rFonts w:ascii="Arial Narrow" w:hAnsi="Arial Narrow" w:cs="Calibri"/>
                <w:b/>
                <w:sz w:val="20"/>
                <w:lang w:eastAsia="sl-SI"/>
              </w:rPr>
              <w:t xml:space="preserve">                                                                 1. FANT</w:t>
            </w:r>
            <w:r>
              <w:rPr>
                <w:rFonts w:ascii="Arial Narrow" w:hAnsi="Arial Narrow" w:cs="Calibri"/>
                <w:b/>
                <w:sz w:val="20"/>
                <w:lang w:eastAsia="sl-SI"/>
              </w:rPr>
              <w:t>J</w:t>
            </w:r>
            <w:r w:rsidRPr="00CB2E28">
              <w:rPr>
                <w:rFonts w:ascii="Arial Narrow" w:hAnsi="Arial Narrow" w:cs="Calibri"/>
                <w:b/>
                <w:sz w:val="20"/>
                <w:lang w:eastAsia="sl-SI"/>
              </w:rPr>
              <w:t>E</w:t>
            </w:r>
            <w:r w:rsidRPr="00CB2E28">
              <w:rPr>
                <w:rFonts w:ascii="Arial Narrow" w:hAnsi="Arial Narrow" w:cs="Calibri"/>
                <w:b/>
                <w:sz w:val="20"/>
                <w:lang w:eastAsia="sl-SI"/>
              </w:rPr>
              <w:tab/>
              <w:t xml:space="preserve">        2. DEKLETA </w:t>
            </w:r>
            <w:r w:rsidRPr="00CB2E28">
              <w:rPr>
                <w:rFonts w:ascii="Arial Narrow" w:hAnsi="Arial Narrow" w:cs="Calibri"/>
                <w:b/>
                <w:sz w:val="20"/>
                <w:lang w:eastAsia="sl-SI"/>
              </w:rPr>
              <w:tab/>
              <w:t xml:space="preserve">  </w:t>
            </w:r>
            <w:r>
              <w:rPr>
                <w:rFonts w:ascii="Arial Narrow" w:hAnsi="Arial Narrow" w:cs="Calibri"/>
                <w:b/>
                <w:sz w:val="20"/>
                <w:lang w:eastAsia="sl-SI"/>
              </w:rPr>
              <w:t xml:space="preserve">                </w:t>
            </w:r>
            <w:r w:rsidRPr="00CB2E28">
              <w:rPr>
                <w:rFonts w:ascii="Arial Narrow" w:hAnsi="Arial Narrow" w:cs="Calibri"/>
                <w:b/>
                <w:sz w:val="20"/>
                <w:lang w:eastAsia="sl-SI"/>
              </w:rPr>
              <w:t>3. VSEENO</w:t>
            </w:r>
          </w:p>
          <w:p w14:paraId="644BB3AB" w14:textId="77777777" w:rsidR="007C3944" w:rsidRPr="00CB2E28" w:rsidRDefault="007C3944" w:rsidP="007B682F">
            <w:pPr>
              <w:rPr>
                <w:rFonts w:ascii="Arial Narrow" w:hAnsi="Arial Narrow" w:cs="Calibri"/>
                <w:b/>
                <w:sz w:val="16"/>
                <w:szCs w:val="16"/>
                <w:lang w:eastAsia="sl-SI"/>
              </w:rPr>
            </w:pPr>
          </w:p>
          <w:tbl>
            <w:tblPr>
              <w:tblW w:w="9058" w:type="dxa"/>
              <w:tblInd w:w="108" w:type="dxa"/>
              <w:tblLayout w:type="fixed"/>
              <w:tblLook w:val="01E0" w:firstRow="1" w:lastRow="1" w:firstColumn="1" w:lastColumn="1" w:noHBand="0" w:noVBand="0"/>
            </w:tblPr>
            <w:tblGrid>
              <w:gridCol w:w="1584"/>
              <w:gridCol w:w="1440"/>
              <w:gridCol w:w="1440"/>
              <w:gridCol w:w="1539"/>
              <w:gridCol w:w="1638"/>
              <w:gridCol w:w="1417"/>
            </w:tblGrid>
            <w:tr w:rsidR="007C3944" w:rsidRPr="00CB2E28" w14:paraId="3DA68EAF" w14:textId="77777777">
              <w:tc>
                <w:tcPr>
                  <w:tcW w:w="1584" w:type="dxa"/>
                </w:tcPr>
                <w:p w14:paraId="47388814" w14:textId="77777777" w:rsidR="007C3944" w:rsidRPr="00CB2E28" w:rsidRDefault="007C3944" w:rsidP="007C3944">
                  <w:pPr>
                    <w:numPr>
                      <w:ilvl w:val="0"/>
                      <w:numId w:val="7"/>
                    </w:numPr>
                    <w:tabs>
                      <w:tab w:val="clear" w:pos="340"/>
                      <w:tab w:val="num" w:pos="176"/>
                    </w:tabs>
                    <w:suppressAutoHyphens w:val="0"/>
                    <w:rPr>
                      <w:rFonts w:ascii="Arial Narrow" w:hAnsi="Arial Narrow" w:cs="Calibri"/>
                      <w:sz w:val="19"/>
                      <w:szCs w:val="19"/>
                      <w:lang w:eastAsia="sl-SI"/>
                    </w:rPr>
                  </w:pPr>
                  <w:r w:rsidRPr="00CB2E28">
                    <w:rPr>
                      <w:rFonts w:ascii="Arial Narrow" w:hAnsi="Arial Narrow" w:cs="Calibri"/>
                      <w:sz w:val="19"/>
                      <w:szCs w:val="19"/>
                      <w:lang w:eastAsia="sl-SI"/>
                    </w:rPr>
                    <w:t>PREDŠOLSKI</w:t>
                  </w:r>
                </w:p>
              </w:tc>
              <w:tc>
                <w:tcPr>
                  <w:tcW w:w="1440" w:type="dxa"/>
                </w:tcPr>
                <w:p w14:paraId="5EC942C0" w14:textId="77777777" w:rsidR="007C3944" w:rsidRPr="00CB2E28" w:rsidRDefault="007C3944" w:rsidP="007C3944">
                  <w:pPr>
                    <w:numPr>
                      <w:ilvl w:val="0"/>
                      <w:numId w:val="7"/>
                    </w:numPr>
                    <w:tabs>
                      <w:tab w:val="clear" w:pos="340"/>
                      <w:tab w:val="num" w:pos="176"/>
                    </w:tabs>
                    <w:suppressAutoHyphens w:val="0"/>
                    <w:rPr>
                      <w:rFonts w:ascii="Arial Narrow" w:hAnsi="Arial Narrow" w:cs="Calibri"/>
                      <w:sz w:val="19"/>
                      <w:szCs w:val="19"/>
                      <w:lang w:eastAsia="sl-SI"/>
                    </w:rPr>
                  </w:pPr>
                  <w:r w:rsidRPr="00CB2E28">
                    <w:rPr>
                      <w:rFonts w:ascii="Arial Narrow" w:hAnsi="Arial Narrow" w:cs="Calibri"/>
                      <w:sz w:val="19"/>
                      <w:szCs w:val="19"/>
                      <w:lang w:eastAsia="sl-SI"/>
                    </w:rPr>
                    <w:t>6 do 8 LET</w:t>
                  </w:r>
                </w:p>
              </w:tc>
              <w:tc>
                <w:tcPr>
                  <w:tcW w:w="1440" w:type="dxa"/>
                </w:tcPr>
                <w:p w14:paraId="6A12B7A2" w14:textId="77777777" w:rsidR="007C3944" w:rsidRPr="00CB2E28" w:rsidRDefault="007C3944" w:rsidP="007C3944">
                  <w:pPr>
                    <w:numPr>
                      <w:ilvl w:val="0"/>
                      <w:numId w:val="8"/>
                    </w:numPr>
                    <w:tabs>
                      <w:tab w:val="clear" w:pos="680"/>
                      <w:tab w:val="num" w:pos="176"/>
                    </w:tabs>
                    <w:suppressAutoHyphens w:val="0"/>
                    <w:ind w:left="318"/>
                    <w:rPr>
                      <w:rFonts w:ascii="Arial Narrow" w:hAnsi="Arial Narrow" w:cs="Calibri"/>
                      <w:sz w:val="19"/>
                      <w:szCs w:val="19"/>
                      <w:lang w:eastAsia="sl-SI"/>
                    </w:rPr>
                  </w:pPr>
                  <w:r w:rsidRPr="00CB2E28">
                    <w:rPr>
                      <w:rFonts w:ascii="Arial Narrow" w:hAnsi="Arial Narrow" w:cs="Calibri"/>
                      <w:sz w:val="19"/>
                      <w:szCs w:val="19"/>
                      <w:lang w:eastAsia="sl-SI"/>
                    </w:rPr>
                    <w:t>9 do 11 LET</w:t>
                  </w:r>
                </w:p>
              </w:tc>
              <w:tc>
                <w:tcPr>
                  <w:tcW w:w="1539" w:type="dxa"/>
                </w:tcPr>
                <w:p w14:paraId="6B1BB3AA" w14:textId="77777777" w:rsidR="007C3944" w:rsidRPr="00CB2E28" w:rsidRDefault="007C3944" w:rsidP="007C3944">
                  <w:pPr>
                    <w:numPr>
                      <w:ilvl w:val="0"/>
                      <w:numId w:val="8"/>
                    </w:numPr>
                    <w:tabs>
                      <w:tab w:val="clear" w:pos="680"/>
                      <w:tab w:val="num" w:pos="176"/>
                    </w:tabs>
                    <w:suppressAutoHyphens w:val="0"/>
                    <w:ind w:left="318"/>
                    <w:rPr>
                      <w:rFonts w:ascii="Arial Narrow" w:hAnsi="Arial Narrow" w:cs="Calibri"/>
                      <w:sz w:val="19"/>
                      <w:szCs w:val="19"/>
                      <w:lang w:eastAsia="sl-SI"/>
                    </w:rPr>
                  </w:pPr>
                  <w:r w:rsidRPr="00CB2E28">
                    <w:rPr>
                      <w:rFonts w:ascii="Arial Narrow" w:hAnsi="Arial Narrow" w:cs="Calibri"/>
                      <w:sz w:val="19"/>
                      <w:szCs w:val="19"/>
                      <w:lang w:eastAsia="sl-SI"/>
                    </w:rPr>
                    <w:t>12 do 14 LET</w:t>
                  </w:r>
                </w:p>
              </w:tc>
              <w:tc>
                <w:tcPr>
                  <w:tcW w:w="1638" w:type="dxa"/>
                </w:tcPr>
                <w:p w14:paraId="20C87D97" w14:textId="77777777" w:rsidR="007C3944" w:rsidRPr="00CB2E28" w:rsidRDefault="007C3944" w:rsidP="007C3944">
                  <w:pPr>
                    <w:numPr>
                      <w:ilvl w:val="0"/>
                      <w:numId w:val="8"/>
                    </w:numPr>
                    <w:tabs>
                      <w:tab w:val="clear" w:pos="680"/>
                      <w:tab w:val="num" w:pos="176"/>
                    </w:tabs>
                    <w:suppressAutoHyphens w:val="0"/>
                    <w:ind w:left="318"/>
                    <w:rPr>
                      <w:rFonts w:ascii="Arial Narrow" w:hAnsi="Arial Narrow" w:cs="Calibri"/>
                      <w:sz w:val="19"/>
                      <w:szCs w:val="19"/>
                      <w:lang w:eastAsia="sl-SI"/>
                    </w:rPr>
                  </w:pPr>
                  <w:r w:rsidRPr="00CB2E28">
                    <w:rPr>
                      <w:rFonts w:ascii="Arial Narrow" w:hAnsi="Arial Narrow" w:cs="Calibri"/>
                      <w:sz w:val="19"/>
                      <w:szCs w:val="19"/>
                      <w:lang w:eastAsia="sl-SI"/>
                    </w:rPr>
                    <w:t>SREDNJEŠOLCI</w:t>
                  </w:r>
                </w:p>
              </w:tc>
              <w:tc>
                <w:tcPr>
                  <w:tcW w:w="1417" w:type="dxa"/>
                </w:tcPr>
                <w:p w14:paraId="4686D502" w14:textId="77777777" w:rsidR="007C3944" w:rsidRPr="00CB2E28" w:rsidRDefault="007C3944" w:rsidP="007C3944">
                  <w:pPr>
                    <w:numPr>
                      <w:ilvl w:val="0"/>
                      <w:numId w:val="8"/>
                    </w:numPr>
                    <w:tabs>
                      <w:tab w:val="clear" w:pos="680"/>
                      <w:tab w:val="num" w:pos="176"/>
                    </w:tabs>
                    <w:suppressAutoHyphens w:val="0"/>
                    <w:ind w:left="318"/>
                    <w:rPr>
                      <w:rFonts w:ascii="Arial Narrow" w:hAnsi="Arial Narrow" w:cs="Calibri"/>
                      <w:sz w:val="19"/>
                      <w:szCs w:val="19"/>
                      <w:lang w:eastAsia="sl-SI"/>
                    </w:rPr>
                  </w:pPr>
                  <w:r w:rsidRPr="00CB2E28">
                    <w:rPr>
                      <w:rFonts w:ascii="Arial Narrow" w:hAnsi="Arial Narrow" w:cs="Calibri"/>
                      <w:sz w:val="19"/>
                      <w:szCs w:val="19"/>
                      <w:lang w:eastAsia="sl-SI"/>
                    </w:rPr>
                    <w:t>VSEENO</w:t>
                  </w:r>
                </w:p>
              </w:tc>
            </w:tr>
          </w:tbl>
          <w:p w14:paraId="39BCAB10" w14:textId="77777777" w:rsidR="007C3944" w:rsidRPr="00CB2E28" w:rsidRDefault="007C3944" w:rsidP="007B682F">
            <w:pPr>
              <w:rPr>
                <w:rFonts w:ascii="Arial Narrow" w:hAnsi="Arial Narrow"/>
                <w:sz w:val="22"/>
                <w:szCs w:val="22"/>
              </w:rPr>
            </w:pPr>
          </w:p>
          <w:p w14:paraId="15FB5656" w14:textId="77777777" w:rsidR="007C3944" w:rsidRPr="00CB2E28" w:rsidRDefault="007C3944" w:rsidP="007B682F">
            <w:pPr>
              <w:rPr>
                <w:rFonts w:ascii="Arial Narrow" w:hAnsi="Arial Narrow"/>
                <w:b/>
                <w:sz w:val="22"/>
                <w:szCs w:val="22"/>
              </w:rPr>
            </w:pPr>
          </w:p>
        </w:tc>
      </w:tr>
    </w:tbl>
    <w:p w14:paraId="3E243F22" w14:textId="77777777" w:rsidR="007C3944" w:rsidRDefault="007C3944" w:rsidP="007C3944">
      <w:pPr>
        <w:rPr>
          <w:rFonts w:ascii="Arial Narrow" w:hAnsi="Arial Narrow"/>
          <w:b/>
          <w:sz w:val="22"/>
          <w:szCs w:val="22"/>
        </w:rPr>
      </w:pPr>
    </w:p>
    <w:p w14:paraId="0F96C65C" w14:textId="77777777" w:rsidR="007C3944" w:rsidRPr="00CB2E28" w:rsidRDefault="007C3944" w:rsidP="007C3944">
      <w:pPr>
        <w:rPr>
          <w:rFonts w:ascii="Arial Narrow" w:hAnsi="Arial Narrow"/>
          <w:b/>
          <w:sz w:val="22"/>
          <w:szCs w:val="22"/>
        </w:rPr>
      </w:pPr>
    </w:p>
    <w:p w14:paraId="26446415" w14:textId="7818D100" w:rsidR="00D32025" w:rsidRDefault="007C3944" w:rsidP="007C3944">
      <w:pPr>
        <w:rPr>
          <w:rFonts w:ascii="Arial Narrow" w:hAnsi="Arial Narrow"/>
          <w:b/>
          <w:sz w:val="20"/>
        </w:rPr>
      </w:pPr>
      <w:r w:rsidRPr="00CB2E28">
        <w:rPr>
          <w:rFonts w:ascii="Arial Narrow" w:hAnsi="Arial Narrow"/>
          <w:sz w:val="20"/>
        </w:rPr>
        <w:t xml:space="preserve">V celoti izpolnjeno in podpisano prijavnico oddajte </w:t>
      </w:r>
      <w:r w:rsidR="00891BB7">
        <w:rPr>
          <w:rFonts w:ascii="Arial Narrow" w:hAnsi="Arial Narrow"/>
          <w:sz w:val="20"/>
        </w:rPr>
        <w:t xml:space="preserve">čimprej oz. </w:t>
      </w:r>
      <w:r w:rsidRPr="00CB2E28">
        <w:rPr>
          <w:rFonts w:ascii="Arial Narrow" w:hAnsi="Arial Narrow"/>
          <w:sz w:val="20"/>
        </w:rPr>
        <w:t xml:space="preserve">najkasneje </w:t>
      </w:r>
      <w:r w:rsidRPr="00583B3C">
        <w:rPr>
          <w:rFonts w:ascii="Arial Narrow" w:hAnsi="Arial Narrow"/>
          <w:b/>
          <w:szCs w:val="24"/>
          <w:u w:val="single"/>
        </w:rPr>
        <w:t xml:space="preserve">do </w:t>
      </w:r>
      <w:r w:rsidR="00F17529" w:rsidRPr="00583B3C">
        <w:rPr>
          <w:rFonts w:ascii="Arial Narrow" w:hAnsi="Arial Narrow"/>
          <w:b/>
          <w:szCs w:val="24"/>
          <w:u w:val="single"/>
        </w:rPr>
        <w:t>15. aprila</w:t>
      </w:r>
      <w:r w:rsidRPr="00583B3C">
        <w:rPr>
          <w:rFonts w:ascii="Arial Narrow" w:hAnsi="Arial Narrow"/>
          <w:b/>
          <w:szCs w:val="24"/>
          <w:u w:val="single"/>
        </w:rPr>
        <w:t xml:space="preserve"> 202</w:t>
      </w:r>
      <w:r w:rsidR="00F17529" w:rsidRPr="00583B3C">
        <w:rPr>
          <w:rFonts w:ascii="Arial Narrow" w:hAnsi="Arial Narrow"/>
          <w:b/>
          <w:szCs w:val="24"/>
          <w:u w:val="single"/>
        </w:rPr>
        <w:t>6</w:t>
      </w:r>
      <w:r w:rsidRPr="00F17529">
        <w:rPr>
          <w:rFonts w:ascii="Arial Narrow" w:hAnsi="Arial Narrow"/>
          <w:b/>
          <w:sz w:val="20"/>
          <w:u w:val="single"/>
        </w:rPr>
        <w:t>.</w:t>
      </w:r>
    </w:p>
    <w:p w14:paraId="28C036FF" w14:textId="77777777" w:rsidR="00D32025" w:rsidRDefault="00D32025" w:rsidP="007C3944">
      <w:pPr>
        <w:rPr>
          <w:rFonts w:ascii="Arial Narrow" w:hAnsi="Arial Narrow"/>
          <w:b/>
          <w:sz w:val="20"/>
        </w:rPr>
      </w:pPr>
    </w:p>
    <w:p w14:paraId="710AA568" w14:textId="77777777" w:rsidR="007C3944" w:rsidRPr="00CB2E28" w:rsidRDefault="007C3944" w:rsidP="007C3944">
      <w:pPr>
        <w:rPr>
          <w:rFonts w:ascii="Arial Narrow" w:hAnsi="Arial Narrow"/>
          <w:sz w:val="20"/>
        </w:rPr>
      </w:pPr>
      <w:r>
        <w:rPr>
          <w:rFonts w:ascii="Arial Narrow" w:hAnsi="Arial Narrow"/>
          <w:b/>
          <w:sz w:val="20"/>
        </w:rPr>
        <w:t xml:space="preserve"> </w:t>
      </w:r>
      <w:r w:rsidRPr="00CB2E28">
        <w:rPr>
          <w:rFonts w:ascii="Arial Narrow" w:hAnsi="Arial Narrow"/>
          <w:sz w:val="20"/>
        </w:rPr>
        <w:t>Lahko jo :</w:t>
      </w:r>
    </w:p>
    <w:p w14:paraId="40787FA4" w14:textId="77777777" w:rsidR="00D32025" w:rsidRDefault="007C3944" w:rsidP="007C3944">
      <w:pPr>
        <w:numPr>
          <w:ilvl w:val="0"/>
          <w:numId w:val="10"/>
        </w:numPr>
        <w:tabs>
          <w:tab w:val="clear" w:pos="720"/>
        </w:tabs>
        <w:ind w:left="252" w:hanging="180"/>
        <w:rPr>
          <w:rFonts w:ascii="Aptos Narrow" w:hAnsi="Aptos Narrow"/>
          <w:sz w:val="22"/>
          <w:szCs w:val="22"/>
        </w:rPr>
      </w:pPr>
      <w:r w:rsidRPr="00CB2E28">
        <w:rPr>
          <w:rFonts w:ascii="Arial Narrow" w:hAnsi="Arial Narrow"/>
          <w:b/>
          <w:sz w:val="20"/>
        </w:rPr>
        <w:t xml:space="preserve">    </w:t>
      </w:r>
      <w:r w:rsidRPr="00D32025">
        <w:rPr>
          <w:rFonts w:ascii="Aptos Narrow" w:hAnsi="Aptos Narrow"/>
          <w:bCs/>
          <w:sz w:val="22"/>
          <w:szCs w:val="22"/>
        </w:rPr>
        <w:t>pošljete</w:t>
      </w:r>
      <w:r w:rsidRPr="00D32025">
        <w:rPr>
          <w:rFonts w:ascii="Aptos Narrow" w:hAnsi="Aptos Narrow"/>
          <w:sz w:val="22"/>
          <w:szCs w:val="22"/>
        </w:rPr>
        <w:t xml:space="preserve"> na naslov: DRUŠTVO  PRIJATELJEV MLADINE GORNJA RADGONA, </w:t>
      </w:r>
    </w:p>
    <w:p w14:paraId="69C58FF7" w14:textId="77777777" w:rsidR="007C3944" w:rsidRPr="00D32025" w:rsidRDefault="00D32025" w:rsidP="00D32025">
      <w:pPr>
        <w:ind w:left="252"/>
        <w:rPr>
          <w:rFonts w:ascii="Aptos Narrow" w:hAnsi="Aptos Narrow"/>
          <w:sz w:val="22"/>
          <w:szCs w:val="22"/>
        </w:rPr>
      </w:pPr>
      <w:r>
        <w:rPr>
          <w:rFonts w:ascii="Aptos Narrow" w:hAnsi="Aptos Narrow"/>
          <w:sz w:val="22"/>
          <w:szCs w:val="22"/>
        </w:rPr>
        <w:t xml:space="preserve">                                             </w:t>
      </w:r>
      <w:r w:rsidR="007C3944" w:rsidRPr="00D32025">
        <w:rPr>
          <w:rFonts w:ascii="Aptos Narrow" w:eastAsia="Arial" w:hAnsi="Aptos Narrow"/>
          <w:bCs/>
          <w:sz w:val="22"/>
          <w:szCs w:val="22"/>
        </w:rPr>
        <w:t>Maistrov trg</w:t>
      </w:r>
      <w:r>
        <w:rPr>
          <w:rFonts w:ascii="Aptos Narrow" w:eastAsia="Arial" w:hAnsi="Aptos Narrow"/>
          <w:bCs/>
          <w:sz w:val="22"/>
          <w:szCs w:val="22"/>
        </w:rPr>
        <w:t xml:space="preserve"> </w:t>
      </w:r>
      <w:r w:rsidR="007C3944" w:rsidRPr="00D32025">
        <w:rPr>
          <w:rFonts w:ascii="Aptos Narrow" w:eastAsia="Arial" w:hAnsi="Aptos Narrow"/>
          <w:bCs/>
          <w:sz w:val="22"/>
          <w:szCs w:val="22"/>
        </w:rPr>
        <w:t xml:space="preserve"> 2,</w:t>
      </w:r>
      <w:r w:rsidR="007C3944" w:rsidRPr="00D32025">
        <w:rPr>
          <w:rFonts w:ascii="Aptos Narrow" w:hAnsi="Aptos Narrow"/>
          <w:sz w:val="22"/>
          <w:szCs w:val="22"/>
        </w:rPr>
        <w:t xml:space="preserve">  p.</w:t>
      </w:r>
      <w:r w:rsidR="000529FD">
        <w:rPr>
          <w:rFonts w:ascii="Aptos Narrow" w:hAnsi="Aptos Narrow"/>
          <w:sz w:val="22"/>
          <w:szCs w:val="22"/>
        </w:rPr>
        <w:t xml:space="preserve"> </w:t>
      </w:r>
      <w:r w:rsidR="007C3944" w:rsidRPr="00D32025">
        <w:rPr>
          <w:rFonts w:ascii="Aptos Narrow" w:hAnsi="Aptos Narrow"/>
          <w:sz w:val="22"/>
          <w:szCs w:val="22"/>
        </w:rPr>
        <w:t>p. 13,  9250 GORNJA RADGONA ali</w:t>
      </w:r>
    </w:p>
    <w:p w14:paraId="5B30EB51" w14:textId="77777777" w:rsidR="007C3944" w:rsidRPr="00D32025" w:rsidRDefault="007C3944" w:rsidP="007C3944">
      <w:pPr>
        <w:numPr>
          <w:ilvl w:val="0"/>
          <w:numId w:val="10"/>
        </w:numPr>
        <w:tabs>
          <w:tab w:val="clear" w:pos="720"/>
        </w:tabs>
        <w:ind w:left="432"/>
        <w:rPr>
          <w:rFonts w:ascii="Aptos Narrow" w:hAnsi="Aptos Narrow"/>
          <w:sz w:val="22"/>
          <w:szCs w:val="22"/>
        </w:rPr>
      </w:pPr>
      <w:r w:rsidRPr="00D32025">
        <w:rPr>
          <w:rFonts w:ascii="Aptos Narrow" w:eastAsia="Arial" w:hAnsi="Aptos Narrow" w:cs="Arial"/>
          <w:sz w:val="22"/>
          <w:szCs w:val="22"/>
        </w:rPr>
        <w:t>pošljete skenirano po e-mailu na naslov:</w:t>
      </w:r>
      <w:r w:rsidRPr="00D32025">
        <w:rPr>
          <w:rFonts w:ascii="Aptos Narrow" w:hAnsi="Aptos Narrow"/>
          <w:sz w:val="22"/>
          <w:szCs w:val="22"/>
        </w:rPr>
        <w:t xml:space="preserve"> </w:t>
      </w:r>
      <w:hyperlink r:id="rId12" w:history="1">
        <w:r w:rsidRPr="00D32025">
          <w:rPr>
            <w:rStyle w:val="Hiperpovezava"/>
            <w:rFonts w:ascii="Aptos Narrow" w:hAnsi="Aptos Narrow"/>
            <w:sz w:val="22"/>
            <w:szCs w:val="22"/>
          </w:rPr>
          <w:t>dpm.radgona@gmail.com</w:t>
        </w:r>
      </w:hyperlink>
      <w:r w:rsidRPr="00D32025">
        <w:rPr>
          <w:rFonts w:ascii="Aptos Narrow" w:hAnsi="Aptos Narrow"/>
          <w:sz w:val="22"/>
          <w:szCs w:val="22"/>
        </w:rPr>
        <w:t>.</w:t>
      </w:r>
    </w:p>
    <w:p w14:paraId="7EC0748A" w14:textId="77777777" w:rsidR="007C3944" w:rsidRPr="00D32025" w:rsidRDefault="007C3944" w:rsidP="007C3944">
      <w:pPr>
        <w:rPr>
          <w:rFonts w:ascii="Aptos Narrow" w:hAnsi="Aptos Narrow"/>
          <w:b/>
          <w:sz w:val="22"/>
          <w:szCs w:val="22"/>
        </w:rPr>
      </w:pPr>
    </w:p>
    <w:p w14:paraId="3843C479" w14:textId="77777777" w:rsidR="00E940A2" w:rsidRDefault="00E940A2" w:rsidP="007C3944">
      <w:pPr>
        <w:rPr>
          <w:rFonts w:ascii="Arial Narrow" w:hAnsi="Arial Narrow"/>
          <w:b/>
          <w:sz w:val="22"/>
          <w:szCs w:val="22"/>
        </w:rPr>
      </w:pPr>
    </w:p>
    <w:p w14:paraId="1AD536FE" w14:textId="77777777" w:rsidR="00E940A2" w:rsidRDefault="00E940A2" w:rsidP="007C3944">
      <w:pPr>
        <w:rPr>
          <w:rFonts w:ascii="Arial Narrow" w:hAnsi="Arial Narrow"/>
          <w:b/>
          <w:sz w:val="22"/>
          <w:szCs w:val="22"/>
        </w:rPr>
      </w:pPr>
    </w:p>
    <w:p w14:paraId="00AB6A5F" w14:textId="77777777" w:rsidR="00E940A2" w:rsidRDefault="00E940A2" w:rsidP="007C3944">
      <w:pPr>
        <w:rPr>
          <w:rFonts w:ascii="Arial Narrow" w:hAnsi="Arial Narrow"/>
          <w:b/>
          <w:sz w:val="22"/>
          <w:szCs w:val="22"/>
        </w:rPr>
      </w:pPr>
    </w:p>
    <w:p w14:paraId="4B1C658D" w14:textId="77777777" w:rsidR="00E940A2" w:rsidRDefault="00E940A2" w:rsidP="007C3944">
      <w:pPr>
        <w:rPr>
          <w:rFonts w:ascii="Arial Narrow" w:hAnsi="Arial Narrow"/>
          <w:b/>
          <w:sz w:val="22"/>
          <w:szCs w:val="22"/>
        </w:rPr>
      </w:pPr>
    </w:p>
    <w:p w14:paraId="1B709E0E" w14:textId="77777777" w:rsidR="00E940A2" w:rsidRDefault="00E940A2" w:rsidP="007C3944">
      <w:pPr>
        <w:rPr>
          <w:rFonts w:ascii="Arial Narrow" w:hAnsi="Arial Narrow"/>
          <w:b/>
          <w:sz w:val="22"/>
          <w:szCs w:val="22"/>
        </w:rPr>
      </w:pPr>
    </w:p>
    <w:p w14:paraId="4A6C3722" w14:textId="77777777" w:rsidR="00E940A2" w:rsidRDefault="00E940A2" w:rsidP="007C3944">
      <w:pPr>
        <w:rPr>
          <w:rFonts w:ascii="Arial Narrow" w:hAnsi="Arial Narrow"/>
          <w:b/>
          <w:sz w:val="22"/>
          <w:szCs w:val="22"/>
        </w:rPr>
      </w:pPr>
    </w:p>
    <w:p w14:paraId="348BE819" w14:textId="77777777" w:rsidR="00E940A2" w:rsidRDefault="00E940A2" w:rsidP="007C3944">
      <w:pPr>
        <w:rPr>
          <w:rFonts w:ascii="Arial Narrow" w:hAnsi="Arial Narrow"/>
          <w:b/>
          <w:sz w:val="22"/>
          <w:szCs w:val="22"/>
        </w:rPr>
      </w:pPr>
    </w:p>
    <w:p w14:paraId="7653CB44" w14:textId="77777777" w:rsidR="00E940A2" w:rsidRPr="00CB2E28" w:rsidRDefault="00E940A2" w:rsidP="007C3944">
      <w:pPr>
        <w:rPr>
          <w:rFonts w:ascii="Arial Narrow" w:hAnsi="Arial Narrow"/>
          <w:b/>
          <w:sz w:val="22"/>
          <w:szCs w:val="22"/>
        </w:rPr>
      </w:pPr>
    </w:p>
    <w:p w14:paraId="07A9D4C9" w14:textId="77777777" w:rsidR="007C3944" w:rsidRPr="00CB2E28" w:rsidRDefault="007C3944" w:rsidP="007C3944">
      <w:pPr>
        <w:rPr>
          <w:rFonts w:ascii="Arial Narrow" w:hAnsi="Arial Narrow"/>
          <w:b/>
          <w:sz w:val="22"/>
          <w:szCs w:val="22"/>
        </w:rPr>
      </w:pPr>
    </w:p>
    <w:tbl>
      <w:tblPr>
        <w:tblW w:w="9900" w:type="dxa"/>
        <w:tblInd w:w="-25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900"/>
      </w:tblGrid>
      <w:tr w:rsidR="007C3944" w:rsidRPr="00CB2E28" w14:paraId="66E9557B" w14:textId="77777777">
        <w:trPr>
          <w:cantSplit/>
          <w:trHeight w:val="374"/>
        </w:trPr>
        <w:tc>
          <w:tcPr>
            <w:tcW w:w="9900" w:type="dxa"/>
            <w:tcBorders>
              <w:top w:val="single" w:sz="4" w:space="0" w:color="auto"/>
              <w:bottom w:val="single" w:sz="4" w:space="0" w:color="auto"/>
            </w:tcBorders>
            <w:shd w:val="pct10" w:color="000000" w:fill="auto"/>
            <w:vAlign w:val="center"/>
          </w:tcPr>
          <w:p w14:paraId="1954D7D9" w14:textId="77777777" w:rsidR="007C3944" w:rsidRPr="00CB2E28" w:rsidRDefault="007C3944" w:rsidP="007B682F">
            <w:pPr>
              <w:jc w:val="center"/>
              <w:rPr>
                <w:rFonts w:ascii="Arial Narrow" w:hAnsi="Arial Narrow"/>
                <w:b/>
                <w:szCs w:val="24"/>
              </w:rPr>
            </w:pPr>
            <w:r w:rsidRPr="00CB2E28">
              <w:rPr>
                <w:rFonts w:ascii="Arial Narrow" w:hAnsi="Arial Narrow"/>
                <w:b/>
                <w:szCs w:val="24"/>
              </w:rPr>
              <w:t>IZJAVLJAM</w:t>
            </w:r>
            <w:r>
              <w:rPr>
                <w:rFonts w:ascii="Arial Narrow" w:hAnsi="Arial Narrow"/>
                <w:b/>
                <w:szCs w:val="24"/>
              </w:rPr>
              <w:t>,</w:t>
            </w:r>
            <w:r w:rsidRPr="00CB2E28">
              <w:rPr>
                <w:rFonts w:ascii="Arial Narrow" w:hAnsi="Arial Narrow"/>
                <w:b/>
                <w:szCs w:val="24"/>
              </w:rPr>
              <w:t xml:space="preserve"> DA:</w:t>
            </w:r>
          </w:p>
        </w:tc>
      </w:tr>
      <w:tr w:rsidR="007C3944" w:rsidRPr="00CB2E28" w14:paraId="26B4A794" w14:textId="77777777">
        <w:trPr>
          <w:cantSplit/>
          <w:trHeight w:val="1200"/>
        </w:trPr>
        <w:tc>
          <w:tcPr>
            <w:tcW w:w="9900" w:type="dxa"/>
            <w:tcBorders>
              <w:top w:val="single" w:sz="4" w:space="0" w:color="auto"/>
              <w:bottom w:val="single" w:sz="6" w:space="0" w:color="auto"/>
            </w:tcBorders>
            <w:shd w:val="clear" w:color="000000" w:fill="FFFFFF"/>
          </w:tcPr>
          <w:p w14:paraId="20812B9F" w14:textId="77777777" w:rsidR="007C3944" w:rsidRPr="00CB2E28" w:rsidRDefault="007C3944" w:rsidP="007B682F">
            <w:pPr>
              <w:rPr>
                <w:rFonts w:ascii="Arial Narrow" w:hAnsi="Arial Narrow"/>
                <w:sz w:val="8"/>
                <w:szCs w:val="8"/>
              </w:rPr>
            </w:pPr>
          </w:p>
          <w:p w14:paraId="167347BC"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i</w:t>
            </w:r>
            <w:r w:rsidRPr="00CB2E28">
              <w:rPr>
                <w:rFonts w:ascii="Arial Narrow" w:hAnsi="Arial Narrow"/>
                <w:sz w:val="22"/>
                <w:szCs w:val="22"/>
              </w:rPr>
              <w:t>mam urejeno obvezno zdravstveno zavarovanje in bom le-to imel/a urejeno tudi v času letovanja</w:t>
            </w:r>
            <w:r w:rsidR="00D1403F">
              <w:rPr>
                <w:rFonts w:ascii="Arial Narrow" w:hAnsi="Arial Narrow"/>
                <w:sz w:val="22"/>
                <w:szCs w:val="22"/>
              </w:rPr>
              <w:t>,</w:t>
            </w:r>
          </w:p>
          <w:p w14:paraId="5F93AA06" w14:textId="77777777" w:rsidR="00D1403F" w:rsidRPr="00D1403F" w:rsidRDefault="00D1403F" w:rsidP="00D1403F">
            <w:pPr>
              <w:suppressAutoHyphens w:val="0"/>
              <w:ind w:left="432"/>
              <w:jc w:val="both"/>
              <w:rPr>
                <w:rFonts w:ascii="Arial Narrow" w:hAnsi="Arial Narrow"/>
                <w:sz w:val="8"/>
                <w:szCs w:val="8"/>
              </w:rPr>
            </w:pPr>
          </w:p>
          <w:p w14:paraId="3EEE80E5" w14:textId="77777777" w:rsidR="00D1403F"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sidRPr="00D1403F">
              <w:rPr>
                <w:rFonts w:ascii="Arial Narrow" w:hAnsi="Arial Narrow"/>
                <w:sz w:val="22"/>
                <w:szCs w:val="22"/>
              </w:rPr>
              <w:t>nimam zdravstvenih ali drugih ovir, ki bi mi onemogočale ali oteževale izpolnjevanje prostovoljskih obveznosti</w:t>
            </w:r>
            <w:r w:rsidR="00D1403F" w:rsidRPr="00D1403F">
              <w:rPr>
                <w:rFonts w:ascii="Arial Narrow" w:hAnsi="Arial Narrow"/>
                <w:sz w:val="22"/>
                <w:szCs w:val="22"/>
              </w:rPr>
              <w:t>,</w:t>
            </w:r>
          </w:p>
          <w:p w14:paraId="5ED3AD6D" w14:textId="77777777" w:rsidR="00D1403F" w:rsidRPr="00D1403F" w:rsidRDefault="00D1403F" w:rsidP="00D1403F">
            <w:pPr>
              <w:suppressAutoHyphens w:val="0"/>
              <w:jc w:val="both"/>
              <w:rPr>
                <w:rFonts w:ascii="Arial Narrow" w:hAnsi="Arial Narrow"/>
                <w:sz w:val="8"/>
                <w:szCs w:val="8"/>
              </w:rPr>
            </w:pPr>
          </w:p>
          <w:p w14:paraId="79B11F70"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sidRPr="00D1403F">
              <w:rPr>
                <w:rFonts w:ascii="Arial Narrow" w:hAnsi="Arial Narrow"/>
                <w:sz w:val="22"/>
                <w:szCs w:val="22"/>
              </w:rPr>
              <w:t>zoper mene ni bil izrečen varnostni ukrep obveznega psihiatričnega zdravljenja ali ukrep obveznega zdravljenja odvisnosti ali izrečena prepoved opravljanja poklica, lastne dejavnosti, dela ali dolžnosti na področju sociale, varstva, vzgoje, izobraževanja otrok oz. druge dejavnosti, ki je v zvezi s področjem prostovoljskega dela pri DPM Gornja Radgona</w:t>
            </w:r>
            <w:r w:rsidR="00D1403F" w:rsidRPr="00D1403F">
              <w:rPr>
                <w:rFonts w:ascii="Arial Narrow" w:hAnsi="Arial Narrow"/>
                <w:sz w:val="22"/>
                <w:szCs w:val="22"/>
              </w:rPr>
              <w:t>,</w:t>
            </w:r>
          </w:p>
          <w:p w14:paraId="1B0FFAA9" w14:textId="77777777" w:rsidR="00D1403F" w:rsidRPr="00D1403F" w:rsidRDefault="00D1403F" w:rsidP="00D1403F">
            <w:pPr>
              <w:tabs>
                <w:tab w:val="num" w:pos="432"/>
              </w:tabs>
              <w:suppressAutoHyphens w:val="0"/>
              <w:jc w:val="both"/>
              <w:rPr>
                <w:rFonts w:ascii="Arial Narrow" w:hAnsi="Arial Narrow"/>
                <w:sz w:val="8"/>
                <w:szCs w:val="8"/>
              </w:rPr>
            </w:pPr>
          </w:p>
          <w:p w14:paraId="4F0FD952" w14:textId="77777777" w:rsidR="00D1403F" w:rsidRDefault="007C3944" w:rsidP="00D1403F">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z</w:t>
            </w:r>
            <w:r w:rsidRPr="00CB2E28">
              <w:rPr>
                <w:rFonts w:ascii="Arial Narrow" w:hAnsi="Arial Narrow"/>
                <w:sz w:val="22"/>
                <w:szCs w:val="22"/>
              </w:rPr>
              <w:t>oper mene ne poteka in ni bil uveden kazenski postopek ter nisem bil/a obsojen/a za kaznivo dejanje zoper življenje in telo, spolno nedotakljivost ali za protipravno pridobitev premoženjske koristi</w:t>
            </w:r>
            <w:r>
              <w:rPr>
                <w:rFonts w:ascii="Arial Narrow" w:hAnsi="Arial Narrow"/>
                <w:sz w:val="22"/>
                <w:szCs w:val="22"/>
              </w:rPr>
              <w:t xml:space="preserve"> </w:t>
            </w:r>
            <w:r w:rsidRPr="00D1403F">
              <w:rPr>
                <w:rFonts w:ascii="Arial Narrow" w:hAnsi="Arial Narrow"/>
                <w:b/>
                <w:bCs/>
                <w:sz w:val="22"/>
                <w:szCs w:val="22"/>
              </w:rPr>
              <w:t>(prilagam potrdilo)</w:t>
            </w:r>
            <w:r w:rsidR="00D1403F">
              <w:rPr>
                <w:rFonts w:ascii="Arial Narrow" w:hAnsi="Arial Narrow"/>
                <w:b/>
                <w:bCs/>
                <w:sz w:val="22"/>
                <w:szCs w:val="22"/>
              </w:rPr>
              <w:t>,</w:t>
            </w:r>
          </w:p>
          <w:p w14:paraId="2E10F3E9" w14:textId="77777777" w:rsidR="000529FD" w:rsidRPr="000529FD" w:rsidRDefault="000529FD" w:rsidP="000529FD">
            <w:pPr>
              <w:suppressAutoHyphens w:val="0"/>
              <w:ind w:left="432"/>
              <w:jc w:val="both"/>
              <w:rPr>
                <w:rFonts w:ascii="Arial Narrow" w:hAnsi="Arial Narrow"/>
                <w:sz w:val="8"/>
                <w:szCs w:val="8"/>
              </w:rPr>
            </w:pPr>
          </w:p>
          <w:p w14:paraId="5B69F24E"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b</w:t>
            </w:r>
            <w:r w:rsidRPr="00CB2E28">
              <w:rPr>
                <w:rFonts w:ascii="Arial Narrow" w:hAnsi="Arial Narrow"/>
                <w:sz w:val="22"/>
                <w:szCs w:val="22"/>
              </w:rPr>
              <w:t>om delo opravljal/a prostovoljno</w:t>
            </w:r>
            <w:r w:rsidR="00D1403F">
              <w:rPr>
                <w:rFonts w:ascii="Arial Narrow" w:hAnsi="Arial Narrow"/>
                <w:sz w:val="22"/>
                <w:szCs w:val="22"/>
              </w:rPr>
              <w:t>,</w:t>
            </w:r>
          </w:p>
          <w:p w14:paraId="0A81912D" w14:textId="77777777" w:rsidR="00D1403F" w:rsidRPr="00D1403F" w:rsidRDefault="00D1403F" w:rsidP="00D1403F">
            <w:pPr>
              <w:suppressAutoHyphens w:val="0"/>
              <w:jc w:val="both"/>
              <w:rPr>
                <w:rFonts w:ascii="Arial Narrow" w:hAnsi="Arial Narrow"/>
                <w:sz w:val="8"/>
                <w:szCs w:val="8"/>
              </w:rPr>
            </w:pPr>
          </w:p>
          <w:p w14:paraId="27AB21F9"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bom le za uspešno opravljeno delo prejel za to predvideno nagrado</w:t>
            </w:r>
            <w:r w:rsidR="00D1403F">
              <w:rPr>
                <w:rFonts w:ascii="Arial Narrow" w:hAnsi="Arial Narrow"/>
                <w:sz w:val="22"/>
                <w:szCs w:val="22"/>
              </w:rPr>
              <w:t>,</w:t>
            </w:r>
          </w:p>
          <w:p w14:paraId="6B4310E4" w14:textId="77777777" w:rsidR="00D1403F" w:rsidRPr="00D1403F" w:rsidRDefault="00D1403F" w:rsidP="00D1403F">
            <w:pPr>
              <w:suppressAutoHyphens w:val="0"/>
              <w:ind w:left="432"/>
              <w:jc w:val="both"/>
              <w:rPr>
                <w:rFonts w:ascii="Arial Narrow" w:hAnsi="Arial Narrow"/>
                <w:sz w:val="8"/>
                <w:szCs w:val="8"/>
              </w:rPr>
            </w:pPr>
          </w:p>
          <w:p w14:paraId="06EBE6F4"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sidRPr="00CB2E28">
              <w:rPr>
                <w:rFonts w:ascii="Arial Narrow" w:hAnsi="Arial Narrow"/>
                <w:sz w:val="22"/>
                <w:szCs w:val="22"/>
              </w:rPr>
              <w:t xml:space="preserve">bom delo </w:t>
            </w:r>
            <w:r w:rsidR="00D1403F">
              <w:rPr>
                <w:rFonts w:ascii="Arial Narrow" w:hAnsi="Arial Narrow"/>
                <w:sz w:val="22"/>
                <w:szCs w:val="22"/>
              </w:rPr>
              <w:t>voditelja</w:t>
            </w:r>
            <w:r w:rsidRPr="00CB2E28">
              <w:rPr>
                <w:rFonts w:ascii="Arial Narrow" w:hAnsi="Arial Narrow"/>
                <w:sz w:val="22"/>
                <w:szCs w:val="22"/>
              </w:rPr>
              <w:t xml:space="preserve"> otrok in mladostnikov na letovanju opravljal/a odgovorno in moralno prevzel/a skupino otrok in mladostnikov na letovanju</w:t>
            </w:r>
            <w:r w:rsidR="00D1403F">
              <w:rPr>
                <w:rFonts w:ascii="Arial Narrow" w:hAnsi="Arial Narrow"/>
                <w:sz w:val="22"/>
                <w:szCs w:val="22"/>
              </w:rPr>
              <w:t>,</w:t>
            </w:r>
          </w:p>
          <w:p w14:paraId="2307D650" w14:textId="77777777" w:rsidR="00D1403F" w:rsidRPr="00D1403F" w:rsidRDefault="00D1403F" w:rsidP="00D1403F">
            <w:pPr>
              <w:suppressAutoHyphens w:val="0"/>
              <w:ind w:left="432"/>
              <w:jc w:val="both"/>
              <w:rPr>
                <w:rFonts w:ascii="Arial Narrow" w:hAnsi="Arial Narrow"/>
                <w:sz w:val="8"/>
                <w:szCs w:val="8"/>
              </w:rPr>
            </w:pPr>
          </w:p>
          <w:p w14:paraId="7EB59353" w14:textId="77777777" w:rsidR="00D1403F"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b</w:t>
            </w:r>
            <w:r w:rsidRPr="00CB2E28">
              <w:rPr>
                <w:rFonts w:ascii="Arial Narrow" w:hAnsi="Arial Narrow"/>
                <w:sz w:val="22"/>
                <w:szCs w:val="22"/>
              </w:rPr>
              <w:t xml:space="preserve">om upošteval/a </w:t>
            </w:r>
            <w:r w:rsidRPr="00CB2E28">
              <w:rPr>
                <w:rFonts w:ascii="Arial Narrow" w:hAnsi="Arial Narrow"/>
                <w:bCs/>
                <w:sz w:val="22"/>
                <w:szCs w:val="22"/>
              </w:rPr>
              <w:t>zaupnost podatkov</w:t>
            </w:r>
            <w:r w:rsidRPr="00CB2E28">
              <w:rPr>
                <w:rFonts w:ascii="Arial Narrow" w:hAnsi="Arial Narrow"/>
                <w:sz w:val="22"/>
                <w:szCs w:val="22"/>
              </w:rPr>
              <w:t xml:space="preserve"> otrok in uporabljal/a le tiste podatke, ki jih potrebujem za svoje delo na letovanju</w:t>
            </w:r>
            <w:r w:rsidR="00D1403F">
              <w:rPr>
                <w:rFonts w:ascii="Arial Narrow" w:hAnsi="Arial Narrow"/>
                <w:sz w:val="22"/>
                <w:szCs w:val="22"/>
              </w:rPr>
              <w:t>,</w:t>
            </w:r>
          </w:p>
          <w:p w14:paraId="16E1D64F" w14:textId="77777777" w:rsidR="00D1403F" w:rsidRPr="00D1403F" w:rsidRDefault="00D1403F" w:rsidP="00D1403F">
            <w:pPr>
              <w:suppressAutoHyphens w:val="0"/>
              <w:jc w:val="both"/>
              <w:rPr>
                <w:rFonts w:ascii="Arial Narrow" w:hAnsi="Arial Narrow"/>
                <w:sz w:val="8"/>
                <w:szCs w:val="8"/>
              </w:rPr>
            </w:pPr>
          </w:p>
          <w:p w14:paraId="70E7519D" w14:textId="77777777" w:rsidR="007C3944" w:rsidRDefault="00D1403F"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p</w:t>
            </w:r>
            <w:r w:rsidR="007C3944" w:rsidRPr="00CB2E28">
              <w:rPr>
                <w:rFonts w:ascii="Arial Narrow" w:hAnsi="Arial Narrow"/>
                <w:sz w:val="22"/>
                <w:szCs w:val="22"/>
              </w:rPr>
              <w:t>rav tako ne bom uporabljal/a, posredoval/a in javno objavljal/a fotografij, zvočnih in video posnetkov otrok z letovanj</w:t>
            </w:r>
            <w:r>
              <w:rPr>
                <w:rFonts w:ascii="Arial Narrow" w:hAnsi="Arial Narrow"/>
                <w:sz w:val="22"/>
                <w:szCs w:val="22"/>
              </w:rPr>
              <w:t>,</w:t>
            </w:r>
          </w:p>
          <w:p w14:paraId="7532E7B9" w14:textId="77777777" w:rsidR="00D1403F" w:rsidRPr="00D1403F" w:rsidRDefault="00D1403F" w:rsidP="00D1403F">
            <w:pPr>
              <w:suppressAutoHyphens w:val="0"/>
              <w:jc w:val="both"/>
              <w:rPr>
                <w:rFonts w:ascii="Arial Narrow" w:hAnsi="Arial Narrow"/>
                <w:sz w:val="8"/>
                <w:szCs w:val="8"/>
              </w:rPr>
            </w:pPr>
          </w:p>
          <w:p w14:paraId="3CF08F6E"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dovoljujem, da me n</w:t>
            </w:r>
            <w:r w:rsidRPr="00CB2E28">
              <w:rPr>
                <w:rFonts w:ascii="Arial Narrow" w:hAnsi="Arial Narrow"/>
                <w:sz w:val="22"/>
                <w:szCs w:val="22"/>
              </w:rPr>
              <w:t>a letovanju in drugih dogodkih za prostovoljce DPM Gornja Radgona</w:t>
            </w:r>
            <w:r>
              <w:rPr>
                <w:rFonts w:ascii="Arial Narrow" w:hAnsi="Arial Narrow"/>
                <w:sz w:val="22"/>
                <w:szCs w:val="22"/>
              </w:rPr>
              <w:t xml:space="preserve"> lahko </w:t>
            </w:r>
            <w:r w:rsidRPr="00CB2E28">
              <w:rPr>
                <w:rFonts w:ascii="Arial Narrow" w:hAnsi="Arial Narrow"/>
                <w:sz w:val="22"/>
                <w:szCs w:val="22"/>
              </w:rPr>
              <w:t>fotografirajo ali snemajo in soglašam, da DPM Gornja Radgona te materiale uporabi ali javno objavi</w:t>
            </w:r>
            <w:r w:rsidR="00D1403F">
              <w:rPr>
                <w:rFonts w:ascii="Arial Narrow" w:hAnsi="Arial Narrow"/>
                <w:sz w:val="22"/>
                <w:szCs w:val="22"/>
              </w:rPr>
              <w:t>,</w:t>
            </w:r>
          </w:p>
          <w:p w14:paraId="73BB461A" w14:textId="77777777" w:rsidR="00D1403F" w:rsidRPr="00D1403F" w:rsidRDefault="00D1403F" w:rsidP="00D1403F">
            <w:pPr>
              <w:suppressAutoHyphens w:val="0"/>
              <w:ind w:left="72"/>
              <w:jc w:val="both"/>
              <w:rPr>
                <w:rFonts w:ascii="Arial Narrow" w:hAnsi="Arial Narrow"/>
                <w:sz w:val="8"/>
                <w:szCs w:val="8"/>
              </w:rPr>
            </w:pPr>
          </w:p>
          <w:p w14:paraId="727D36CC"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s</w:t>
            </w:r>
            <w:r w:rsidRPr="00CB2E28">
              <w:rPr>
                <w:rFonts w:ascii="Arial Narrow" w:hAnsi="Arial Narrow"/>
                <w:sz w:val="22"/>
                <w:szCs w:val="22"/>
              </w:rPr>
              <w:t xml:space="preserve">e strinjam, </w:t>
            </w:r>
            <w:r>
              <w:rPr>
                <w:rFonts w:ascii="Arial Narrow" w:hAnsi="Arial Narrow"/>
                <w:sz w:val="22"/>
                <w:szCs w:val="22"/>
              </w:rPr>
              <w:t>da oddaja prijavnice pomeni vzpostavitev pogodbenega odnosa med prijaviteljem in DPM Gornja Radgona oziroma zahtevo za vzpostavitev takšnega odnosa. Vse v prijavnici navedene osebne podatke bo DPM obdelovala in vodila za namene poslovnega odnosa. DPM Gornja Radgona bo podatke hranila v skladu z zakonsko zapovedjo in kot jo določa Uredba  GDPR</w:t>
            </w:r>
            <w:r w:rsidR="00D1403F">
              <w:rPr>
                <w:rFonts w:ascii="Arial Narrow" w:hAnsi="Arial Narrow"/>
                <w:sz w:val="22"/>
                <w:szCs w:val="22"/>
              </w:rPr>
              <w:t>,</w:t>
            </w:r>
          </w:p>
          <w:p w14:paraId="48AC2AEB" w14:textId="77777777" w:rsidR="00D1403F" w:rsidRPr="00D1403F" w:rsidRDefault="00D1403F" w:rsidP="00D1403F">
            <w:pPr>
              <w:suppressAutoHyphens w:val="0"/>
              <w:ind w:left="72"/>
              <w:jc w:val="both"/>
              <w:rPr>
                <w:rFonts w:ascii="Arial Narrow" w:hAnsi="Arial Narrow"/>
                <w:sz w:val="8"/>
                <w:szCs w:val="8"/>
              </w:rPr>
            </w:pPr>
          </w:p>
          <w:p w14:paraId="0FF74820" w14:textId="77777777" w:rsidR="007C3944" w:rsidRDefault="007C3944" w:rsidP="007C3944">
            <w:pPr>
              <w:numPr>
                <w:ilvl w:val="0"/>
                <w:numId w:val="9"/>
              </w:numPr>
              <w:tabs>
                <w:tab w:val="clear" w:pos="720"/>
                <w:tab w:val="num" w:pos="432"/>
              </w:tabs>
              <w:suppressAutoHyphens w:val="0"/>
              <w:ind w:left="432"/>
              <w:jc w:val="both"/>
              <w:rPr>
                <w:rFonts w:ascii="Arial Narrow" w:hAnsi="Arial Narrow"/>
                <w:sz w:val="22"/>
                <w:szCs w:val="22"/>
              </w:rPr>
            </w:pPr>
            <w:r>
              <w:rPr>
                <w:rFonts w:ascii="Arial Narrow" w:hAnsi="Arial Narrow"/>
                <w:sz w:val="22"/>
                <w:szCs w:val="22"/>
              </w:rPr>
              <w:t>s</w:t>
            </w:r>
            <w:r w:rsidRPr="00CB2E28">
              <w:rPr>
                <w:rFonts w:ascii="Arial Narrow" w:hAnsi="Arial Narrow"/>
                <w:sz w:val="22"/>
                <w:szCs w:val="22"/>
              </w:rPr>
              <w:t>e strinjam, da mi DPM Radgona vse informacije glede letovanja in drugih dejavnostih posreduje po e-pošti.</w:t>
            </w:r>
          </w:p>
          <w:p w14:paraId="1C96A36F" w14:textId="77777777" w:rsidR="00D1403F" w:rsidRPr="00D1403F" w:rsidRDefault="00D1403F" w:rsidP="00D1403F">
            <w:pPr>
              <w:suppressAutoHyphens w:val="0"/>
              <w:ind w:left="432"/>
              <w:jc w:val="both"/>
              <w:rPr>
                <w:rFonts w:ascii="Arial Narrow" w:hAnsi="Arial Narrow"/>
                <w:sz w:val="8"/>
                <w:szCs w:val="8"/>
              </w:rPr>
            </w:pPr>
          </w:p>
          <w:p w14:paraId="5A088874" w14:textId="77777777" w:rsidR="007C3944" w:rsidRPr="00D1403F" w:rsidRDefault="007C3944" w:rsidP="007C3944">
            <w:pPr>
              <w:numPr>
                <w:ilvl w:val="0"/>
                <w:numId w:val="9"/>
              </w:numPr>
              <w:tabs>
                <w:tab w:val="clear" w:pos="720"/>
                <w:tab w:val="num" w:pos="432"/>
              </w:tabs>
              <w:ind w:left="432"/>
              <w:jc w:val="both"/>
              <w:rPr>
                <w:rFonts w:ascii="Arial Narrow" w:hAnsi="Arial Narrow"/>
                <w:sz w:val="20"/>
              </w:rPr>
            </w:pPr>
            <w:r w:rsidRPr="00CB2E28">
              <w:rPr>
                <w:rFonts w:ascii="Arial Narrow" w:hAnsi="Arial Narrow"/>
                <w:sz w:val="22"/>
                <w:szCs w:val="22"/>
              </w:rPr>
              <w:t>s svojo prijavo in podpisom zagotavljam resničnost navedenih podatkov in zanje v celoti odgovarjam</w:t>
            </w:r>
            <w:r w:rsidR="00D1403F">
              <w:rPr>
                <w:rFonts w:ascii="Arial Narrow" w:hAnsi="Arial Narrow"/>
                <w:sz w:val="22"/>
                <w:szCs w:val="22"/>
              </w:rPr>
              <w:t>,</w:t>
            </w:r>
          </w:p>
          <w:p w14:paraId="1467ADA6" w14:textId="77777777" w:rsidR="00D1403F" w:rsidRPr="00D1403F" w:rsidRDefault="00D1403F" w:rsidP="00D1403F">
            <w:pPr>
              <w:ind w:left="432"/>
              <w:jc w:val="both"/>
              <w:rPr>
                <w:rFonts w:ascii="Arial Narrow" w:hAnsi="Arial Narrow"/>
                <w:sz w:val="8"/>
                <w:szCs w:val="8"/>
              </w:rPr>
            </w:pPr>
          </w:p>
          <w:p w14:paraId="687D752C" w14:textId="77777777" w:rsidR="007C3944" w:rsidRPr="006F50A8" w:rsidRDefault="00D1403F" w:rsidP="007C3944">
            <w:pPr>
              <w:numPr>
                <w:ilvl w:val="0"/>
                <w:numId w:val="9"/>
              </w:numPr>
              <w:tabs>
                <w:tab w:val="clear" w:pos="720"/>
                <w:tab w:val="num" w:pos="432"/>
              </w:tabs>
              <w:ind w:left="432"/>
              <w:jc w:val="both"/>
              <w:rPr>
                <w:rFonts w:ascii="Arial Narrow" w:hAnsi="Arial Narrow"/>
                <w:sz w:val="20"/>
              </w:rPr>
            </w:pPr>
            <w:r>
              <w:rPr>
                <w:rFonts w:ascii="Arial Narrow" w:hAnsi="Arial Narrow"/>
                <w:sz w:val="22"/>
                <w:szCs w:val="22"/>
              </w:rPr>
              <w:t>i</w:t>
            </w:r>
            <w:r w:rsidR="007C3944">
              <w:rPr>
                <w:rFonts w:ascii="Arial Narrow" w:hAnsi="Arial Narrow"/>
                <w:sz w:val="22"/>
                <w:szCs w:val="22"/>
              </w:rPr>
              <w:t xml:space="preserve">zjavljam, da sem seznanjen s tem, da lahko kadarkoli prekličem zgornje soglasje za uporabo osebnih podatkov navedenih v prijavi. </w:t>
            </w:r>
          </w:p>
          <w:p w14:paraId="3004F7D8" w14:textId="77777777" w:rsidR="007C3944" w:rsidRDefault="007C3944" w:rsidP="007B682F">
            <w:pPr>
              <w:ind w:left="432"/>
              <w:jc w:val="both"/>
              <w:rPr>
                <w:rFonts w:ascii="Arial Narrow" w:hAnsi="Arial Narrow"/>
                <w:sz w:val="22"/>
                <w:szCs w:val="22"/>
              </w:rPr>
            </w:pPr>
          </w:p>
          <w:p w14:paraId="49A4F1A9" w14:textId="77777777" w:rsidR="007C3944" w:rsidRPr="00CB2E28" w:rsidRDefault="007C3944" w:rsidP="007B682F">
            <w:pPr>
              <w:ind w:left="432"/>
              <w:jc w:val="both"/>
              <w:rPr>
                <w:rFonts w:ascii="Arial Narrow" w:hAnsi="Arial Narrow"/>
                <w:sz w:val="20"/>
              </w:rPr>
            </w:pPr>
            <w:r>
              <w:rPr>
                <w:rFonts w:ascii="Arial Narrow" w:hAnsi="Arial Narrow"/>
                <w:sz w:val="22"/>
                <w:szCs w:val="22"/>
              </w:rPr>
              <w:t xml:space="preserve">Preklic se lahko opravi na e-naslovu: </w:t>
            </w:r>
            <w:hyperlink r:id="rId13" w:history="1">
              <w:r w:rsidRPr="00773E6E">
                <w:rPr>
                  <w:rStyle w:val="Hiperpovezava"/>
                  <w:rFonts w:ascii="Arial Narrow" w:hAnsi="Arial Narrow"/>
                  <w:sz w:val="22"/>
                  <w:szCs w:val="22"/>
                </w:rPr>
                <w:t>dpm.radgona@gmail.com</w:t>
              </w:r>
            </w:hyperlink>
            <w:r>
              <w:rPr>
                <w:rFonts w:ascii="Arial Narrow" w:hAnsi="Arial Narrow"/>
                <w:sz w:val="22"/>
                <w:szCs w:val="22"/>
              </w:rPr>
              <w:t xml:space="preserve">. </w:t>
            </w:r>
          </w:p>
          <w:p w14:paraId="57D7B237" w14:textId="77777777" w:rsidR="007C3944" w:rsidRPr="00CB2E28" w:rsidRDefault="007C3944" w:rsidP="007B682F">
            <w:pPr>
              <w:tabs>
                <w:tab w:val="num" w:pos="432"/>
              </w:tabs>
              <w:ind w:left="432" w:hanging="648"/>
              <w:jc w:val="both"/>
              <w:rPr>
                <w:rFonts w:ascii="Arial Narrow" w:hAnsi="Arial Narrow"/>
                <w:b/>
                <w:sz w:val="20"/>
              </w:rPr>
            </w:pPr>
          </w:p>
          <w:p w14:paraId="08DCCF4F" w14:textId="77777777" w:rsidR="007C3944" w:rsidRDefault="007C3944" w:rsidP="007B682F">
            <w:pPr>
              <w:rPr>
                <w:rFonts w:ascii="Arial Narrow" w:hAnsi="Arial Narrow"/>
                <w:b/>
                <w:sz w:val="20"/>
              </w:rPr>
            </w:pPr>
          </w:p>
          <w:p w14:paraId="1A09CFAF" w14:textId="39453D26" w:rsidR="007C3944" w:rsidRPr="006F50A8" w:rsidRDefault="007C3944" w:rsidP="007B682F">
            <w:pPr>
              <w:rPr>
                <w:rFonts w:ascii="Arial Narrow" w:hAnsi="Arial Narrow"/>
                <w:b/>
                <w:sz w:val="22"/>
                <w:szCs w:val="22"/>
              </w:rPr>
            </w:pPr>
            <w:r w:rsidRPr="006F50A8">
              <w:rPr>
                <w:rFonts w:ascii="Arial Narrow" w:hAnsi="Arial Narrow"/>
                <w:b/>
                <w:sz w:val="22"/>
                <w:szCs w:val="22"/>
              </w:rPr>
              <w:t xml:space="preserve">         Datum prijave: ______ . _______ . 202</w:t>
            </w:r>
            <w:r w:rsidR="00F17529">
              <w:rPr>
                <w:rFonts w:ascii="Arial Narrow" w:hAnsi="Arial Narrow"/>
                <w:b/>
                <w:sz w:val="22"/>
                <w:szCs w:val="22"/>
              </w:rPr>
              <w:t>6</w:t>
            </w:r>
            <w:r w:rsidRPr="006F50A8">
              <w:rPr>
                <w:rFonts w:ascii="Arial Narrow" w:hAnsi="Arial Narrow"/>
                <w:b/>
                <w:sz w:val="22"/>
                <w:szCs w:val="22"/>
              </w:rPr>
              <w:t xml:space="preserve">                               Podpis: _____________________________</w:t>
            </w:r>
          </w:p>
          <w:p w14:paraId="05713914" w14:textId="77777777" w:rsidR="007C3944" w:rsidRDefault="007C3944" w:rsidP="007B682F">
            <w:pPr>
              <w:rPr>
                <w:rFonts w:ascii="Arial Narrow" w:hAnsi="Arial Narrow"/>
                <w:b/>
                <w:sz w:val="20"/>
              </w:rPr>
            </w:pPr>
          </w:p>
          <w:p w14:paraId="63A77933" w14:textId="77777777" w:rsidR="007C3944" w:rsidRPr="00CB2E28" w:rsidRDefault="007C3944" w:rsidP="007B682F">
            <w:pPr>
              <w:rPr>
                <w:rFonts w:ascii="Arial Narrow" w:hAnsi="Arial Narrow"/>
                <w:b/>
                <w:sz w:val="20"/>
              </w:rPr>
            </w:pPr>
          </w:p>
          <w:p w14:paraId="2AE17790" w14:textId="77777777" w:rsidR="007C3944" w:rsidRPr="00CB2E28" w:rsidRDefault="007C3944" w:rsidP="007B682F">
            <w:pPr>
              <w:rPr>
                <w:rFonts w:ascii="Arial Narrow" w:hAnsi="Arial Narrow"/>
                <w:b/>
                <w:sz w:val="20"/>
              </w:rPr>
            </w:pPr>
          </w:p>
        </w:tc>
      </w:tr>
    </w:tbl>
    <w:p w14:paraId="7B8DB18D" w14:textId="77777777" w:rsidR="007C3944" w:rsidRPr="00CB2E28" w:rsidRDefault="007C3944" w:rsidP="007C3944">
      <w:pPr>
        <w:rPr>
          <w:rFonts w:ascii="Arial Narrow" w:hAnsi="Arial Narrow"/>
          <w:b/>
          <w:sz w:val="20"/>
        </w:rPr>
      </w:pPr>
    </w:p>
    <w:p w14:paraId="05E177CB" w14:textId="77777777" w:rsidR="007C3944" w:rsidRPr="00CB2E28" w:rsidRDefault="007C3944" w:rsidP="007C3944">
      <w:pPr>
        <w:jc w:val="both"/>
        <w:rPr>
          <w:rFonts w:ascii="Arial Narrow" w:hAnsi="Arial Narrow"/>
          <w:sz w:val="20"/>
        </w:rPr>
      </w:pPr>
    </w:p>
    <w:p w14:paraId="35BD6D1B" w14:textId="77777777" w:rsidR="007C3944" w:rsidRPr="006F50A8" w:rsidRDefault="007C3944" w:rsidP="007C3944">
      <w:pPr>
        <w:ind w:left="-360"/>
        <w:jc w:val="both"/>
        <w:rPr>
          <w:rFonts w:ascii="Arial Narrow" w:hAnsi="Arial Narrow"/>
          <w:sz w:val="22"/>
          <w:szCs w:val="22"/>
        </w:rPr>
      </w:pPr>
      <w:r w:rsidRPr="006F50A8">
        <w:rPr>
          <w:rFonts w:ascii="Arial Narrow" w:hAnsi="Arial Narrow"/>
          <w:sz w:val="22"/>
          <w:szCs w:val="22"/>
        </w:rPr>
        <w:t>DPM Gornja Radgona si pridržuje pravico do izbora vzgojiteljev/spremljevalcev otrok in mladostnikov na letovanju po lastni presoji, na podlagi internih kriterijev in prednosti, hkrati pa jamči za varstvo posredovanih podatkov v skladu z Zakonom o varovanju osebnih podatkov.</w:t>
      </w:r>
    </w:p>
    <w:p w14:paraId="3F0F6DCA" w14:textId="77777777" w:rsidR="007C3944" w:rsidRPr="00CB2E28" w:rsidRDefault="007C3944" w:rsidP="007C3944">
      <w:pPr>
        <w:ind w:left="-360"/>
        <w:jc w:val="both"/>
        <w:rPr>
          <w:rStyle w:val="Krepko"/>
          <w:rFonts w:ascii="Arial Narrow" w:eastAsia="Calibri" w:hAnsi="Arial Narrow"/>
          <w:sz w:val="20"/>
        </w:rPr>
      </w:pPr>
    </w:p>
    <w:p w14:paraId="4DF3B513" w14:textId="77777777" w:rsidR="007C3944" w:rsidRPr="00CB2E28" w:rsidRDefault="007C3944" w:rsidP="007C3944">
      <w:pPr>
        <w:ind w:left="-360"/>
        <w:jc w:val="both"/>
        <w:rPr>
          <w:rFonts w:ascii="Arial Narrow" w:hAnsi="Arial Narrow"/>
          <w:sz w:val="20"/>
        </w:rPr>
      </w:pPr>
    </w:p>
    <w:p w14:paraId="197679D0" w14:textId="77777777" w:rsidR="00DA16CC" w:rsidRPr="00B37C4C" w:rsidRDefault="00DA16CC" w:rsidP="000C49C9">
      <w:pPr>
        <w:jc w:val="center"/>
        <w:rPr>
          <w:b/>
          <w:sz w:val="20"/>
        </w:rPr>
      </w:pPr>
    </w:p>
    <w:sectPr w:rsidR="00DA16CC" w:rsidRPr="00B37C4C" w:rsidSect="00FB1337">
      <w:footerReference w:type="default" r:id="rId14"/>
      <w:pgSz w:w="11906" w:h="16838"/>
      <w:pgMar w:top="737" w:right="1077" w:bottom="107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A11C" w14:textId="77777777" w:rsidR="0059069B" w:rsidRDefault="0059069B" w:rsidP="00332A97">
      <w:r>
        <w:separator/>
      </w:r>
    </w:p>
  </w:endnote>
  <w:endnote w:type="continuationSeparator" w:id="0">
    <w:p w14:paraId="6E8980F7" w14:textId="77777777" w:rsidR="0059069B" w:rsidRDefault="0059069B" w:rsidP="0033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83723"/>
      <w:docPartObj>
        <w:docPartGallery w:val="Page Numbers (Bottom of Page)"/>
        <w:docPartUnique/>
      </w:docPartObj>
    </w:sdtPr>
    <w:sdtEndPr/>
    <w:sdtContent>
      <w:p w14:paraId="34718E86" w14:textId="77777777" w:rsidR="00272F40" w:rsidRDefault="00272F40">
        <w:pPr>
          <w:pStyle w:val="Noga"/>
          <w:jc w:val="right"/>
        </w:pPr>
        <w:r>
          <w:fldChar w:fldCharType="begin"/>
        </w:r>
        <w:r>
          <w:instrText>PAGE   \* MERGEFORMAT</w:instrText>
        </w:r>
        <w:r>
          <w:fldChar w:fldCharType="separate"/>
        </w:r>
        <w:r>
          <w:t>2</w:t>
        </w:r>
        <w:r>
          <w:fldChar w:fldCharType="end"/>
        </w:r>
      </w:p>
    </w:sdtContent>
  </w:sdt>
  <w:p w14:paraId="0375741D" w14:textId="77777777" w:rsidR="00272F40" w:rsidRDefault="00272F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22B7" w14:textId="77777777" w:rsidR="0059069B" w:rsidRDefault="0059069B" w:rsidP="00332A97">
      <w:r>
        <w:separator/>
      </w:r>
    </w:p>
  </w:footnote>
  <w:footnote w:type="continuationSeparator" w:id="0">
    <w:p w14:paraId="68711A5A" w14:textId="77777777" w:rsidR="0059069B" w:rsidRDefault="0059069B" w:rsidP="00332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C5234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52866250" o:spid="_x0000_i1026" type="#_x0000_t75" style="width:9pt;height:9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b/>
        <w:bCs/>
      </w:rPr>
    </w:lvl>
  </w:abstractNum>
  <w:abstractNum w:abstractNumId="2" w15:restartNumberingAfterBreak="0">
    <w:nsid w:val="00000003"/>
    <w:multiLevelType w:val="singleLevel"/>
    <w:tmpl w:val="00000003"/>
    <w:name w:val="WW8Num3"/>
    <w:lvl w:ilvl="0">
      <w:start w:val="1"/>
      <w:numFmt w:val="none"/>
      <w:suff w:val="nothing"/>
      <w:lvlText w:val="·"/>
      <w:lvlJc w:val="left"/>
      <w:pPr>
        <w:tabs>
          <w:tab w:val="num" w:pos="0"/>
        </w:tabs>
        <w:ind w:left="360" w:hanging="360"/>
      </w:pPr>
      <w:rPr>
        <w:b/>
      </w:rPr>
    </w:lvl>
  </w:abstractNum>
  <w:abstractNum w:abstractNumId="3" w15:restartNumberingAfterBreak="0">
    <w:nsid w:val="216A2334"/>
    <w:multiLevelType w:val="hybridMultilevel"/>
    <w:tmpl w:val="8FF2E00A"/>
    <w:lvl w:ilvl="0" w:tplc="6E18F5FA">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44640C"/>
    <w:multiLevelType w:val="hybridMultilevel"/>
    <w:tmpl w:val="F4700E00"/>
    <w:lvl w:ilvl="0" w:tplc="0424000F">
      <w:start w:val="1"/>
      <w:numFmt w:val="decimal"/>
      <w:lvlText w:val="%1."/>
      <w:lvlJc w:val="left"/>
      <w:pPr>
        <w:tabs>
          <w:tab w:val="num" w:pos="420"/>
        </w:tabs>
        <w:ind w:left="4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66472"/>
    <w:multiLevelType w:val="hybridMultilevel"/>
    <w:tmpl w:val="7570A5BE"/>
    <w:lvl w:ilvl="0" w:tplc="F7E265E0">
      <w:start w:val="5"/>
      <w:numFmt w:val="bullet"/>
      <w:lvlText w:val=""/>
      <w:lvlJc w:val="left"/>
      <w:pPr>
        <w:tabs>
          <w:tab w:val="num" w:pos="340"/>
        </w:tabs>
        <w:ind w:left="340" w:hanging="34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B90549"/>
    <w:multiLevelType w:val="hybridMultilevel"/>
    <w:tmpl w:val="D9CAB14E"/>
    <w:lvl w:ilvl="0" w:tplc="356A7D46">
      <w:start w:val="1"/>
      <w:numFmt w:val="bullet"/>
      <w:lvlText w:val=""/>
      <w:lvlPicBulletId w:val="0"/>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C92AC9"/>
    <w:multiLevelType w:val="hybridMultilevel"/>
    <w:tmpl w:val="E3D4E7CE"/>
    <w:lvl w:ilvl="0" w:tplc="FFFFFFFF">
      <w:start w:val="1"/>
      <w:numFmt w:val="decimal"/>
      <w:lvlText w:val="%1."/>
      <w:lvlJc w:val="left"/>
      <w:pPr>
        <w:tabs>
          <w:tab w:val="num" w:pos="420"/>
        </w:tabs>
        <w:ind w:left="4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273A"/>
    <w:multiLevelType w:val="hybridMultilevel"/>
    <w:tmpl w:val="2CE81D76"/>
    <w:lvl w:ilvl="0" w:tplc="F7E265E0">
      <w:start w:val="5"/>
      <w:numFmt w:val="bullet"/>
      <w:lvlText w:val=""/>
      <w:lvlJc w:val="left"/>
      <w:pPr>
        <w:tabs>
          <w:tab w:val="num" w:pos="680"/>
        </w:tabs>
        <w:ind w:left="680" w:hanging="340"/>
      </w:pPr>
      <w:rPr>
        <w:rFonts w:ascii="Wingdings" w:hAnsi="Wingdings" w:hint="default"/>
      </w:rPr>
    </w:lvl>
    <w:lvl w:ilvl="1" w:tplc="04240003" w:tentative="1">
      <w:start w:val="1"/>
      <w:numFmt w:val="bullet"/>
      <w:lvlText w:val="o"/>
      <w:lvlJc w:val="left"/>
      <w:pPr>
        <w:tabs>
          <w:tab w:val="num" w:pos="1780"/>
        </w:tabs>
        <w:ind w:left="1780" w:hanging="360"/>
      </w:pPr>
      <w:rPr>
        <w:rFonts w:ascii="Courier New" w:hAnsi="Courier New" w:cs="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cs="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cs="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45AB799A"/>
    <w:multiLevelType w:val="hybridMultilevel"/>
    <w:tmpl w:val="AEB25A1E"/>
    <w:lvl w:ilvl="0" w:tplc="356A7D46">
      <w:start w:val="1"/>
      <w:numFmt w:val="bullet"/>
      <w:lvlText w:val=""/>
      <w:lvlPicBulletId w:val="0"/>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2C56DE"/>
    <w:multiLevelType w:val="hybridMultilevel"/>
    <w:tmpl w:val="B03A2F4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363404815">
    <w:abstractNumId w:val="0"/>
  </w:num>
  <w:num w:numId="2" w16cid:durableId="78794958">
    <w:abstractNumId w:val="1"/>
  </w:num>
  <w:num w:numId="3" w16cid:durableId="1347175456">
    <w:abstractNumId w:val="2"/>
  </w:num>
  <w:num w:numId="4" w16cid:durableId="1120732073">
    <w:abstractNumId w:val="10"/>
  </w:num>
  <w:num w:numId="5" w16cid:durableId="1154374894">
    <w:abstractNumId w:val="3"/>
  </w:num>
  <w:num w:numId="6" w16cid:durableId="447435373">
    <w:abstractNumId w:val="4"/>
  </w:num>
  <w:num w:numId="7" w16cid:durableId="86597">
    <w:abstractNumId w:val="5"/>
  </w:num>
  <w:num w:numId="8" w16cid:durableId="1813711493">
    <w:abstractNumId w:val="8"/>
  </w:num>
  <w:num w:numId="9" w16cid:durableId="1795371758">
    <w:abstractNumId w:val="6"/>
  </w:num>
  <w:num w:numId="10" w16cid:durableId="560484062">
    <w:abstractNumId w:val="9"/>
  </w:num>
  <w:num w:numId="11" w16cid:durableId="4312427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83E"/>
    <w:rsid w:val="000029EF"/>
    <w:rsid w:val="0001704A"/>
    <w:rsid w:val="00022342"/>
    <w:rsid w:val="00023EA9"/>
    <w:rsid w:val="000269B2"/>
    <w:rsid w:val="000529FD"/>
    <w:rsid w:val="00064E94"/>
    <w:rsid w:val="000757A3"/>
    <w:rsid w:val="000846F3"/>
    <w:rsid w:val="000A446F"/>
    <w:rsid w:val="000A6BEE"/>
    <w:rsid w:val="000B1220"/>
    <w:rsid w:val="000C49C9"/>
    <w:rsid w:val="000C76F0"/>
    <w:rsid w:val="000D4935"/>
    <w:rsid w:val="000D4D10"/>
    <w:rsid w:val="000E0AE3"/>
    <w:rsid w:val="0010016B"/>
    <w:rsid w:val="001121B2"/>
    <w:rsid w:val="00113F46"/>
    <w:rsid w:val="00124750"/>
    <w:rsid w:val="00127909"/>
    <w:rsid w:val="001425FC"/>
    <w:rsid w:val="001563C6"/>
    <w:rsid w:val="00170CEB"/>
    <w:rsid w:val="00171A91"/>
    <w:rsid w:val="00174E13"/>
    <w:rsid w:val="001811E0"/>
    <w:rsid w:val="001817A1"/>
    <w:rsid w:val="00181865"/>
    <w:rsid w:val="0018229C"/>
    <w:rsid w:val="001A4BAF"/>
    <w:rsid w:val="001A4D22"/>
    <w:rsid w:val="001D355E"/>
    <w:rsid w:val="001F5647"/>
    <w:rsid w:val="00203C6E"/>
    <w:rsid w:val="0022083E"/>
    <w:rsid w:val="0022589B"/>
    <w:rsid w:val="00233D6B"/>
    <w:rsid w:val="00242DE0"/>
    <w:rsid w:val="00272F40"/>
    <w:rsid w:val="00276596"/>
    <w:rsid w:val="002A0AEF"/>
    <w:rsid w:val="002D60AD"/>
    <w:rsid w:val="002F2A07"/>
    <w:rsid w:val="002F46F8"/>
    <w:rsid w:val="002F7A59"/>
    <w:rsid w:val="00312B56"/>
    <w:rsid w:val="00332A97"/>
    <w:rsid w:val="00341232"/>
    <w:rsid w:val="00345E7D"/>
    <w:rsid w:val="003543DE"/>
    <w:rsid w:val="00354724"/>
    <w:rsid w:val="00361862"/>
    <w:rsid w:val="00381878"/>
    <w:rsid w:val="003821A5"/>
    <w:rsid w:val="003912E6"/>
    <w:rsid w:val="00394ABD"/>
    <w:rsid w:val="003B18CF"/>
    <w:rsid w:val="003E34BC"/>
    <w:rsid w:val="0040315A"/>
    <w:rsid w:val="00411133"/>
    <w:rsid w:val="00424627"/>
    <w:rsid w:val="0043645B"/>
    <w:rsid w:val="0043759A"/>
    <w:rsid w:val="00460670"/>
    <w:rsid w:val="004673DB"/>
    <w:rsid w:val="004802B2"/>
    <w:rsid w:val="0049007D"/>
    <w:rsid w:val="0049088C"/>
    <w:rsid w:val="004939F8"/>
    <w:rsid w:val="00493E5A"/>
    <w:rsid w:val="004A2F70"/>
    <w:rsid w:val="004C1025"/>
    <w:rsid w:val="004C23F5"/>
    <w:rsid w:val="004C5541"/>
    <w:rsid w:val="004F140E"/>
    <w:rsid w:val="0052371F"/>
    <w:rsid w:val="005356FC"/>
    <w:rsid w:val="00583B3C"/>
    <w:rsid w:val="0059069B"/>
    <w:rsid w:val="005A18A9"/>
    <w:rsid w:val="005A6D8A"/>
    <w:rsid w:val="005C5918"/>
    <w:rsid w:val="005E1190"/>
    <w:rsid w:val="00600782"/>
    <w:rsid w:val="00600F12"/>
    <w:rsid w:val="00601C0F"/>
    <w:rsid w:val="00617F2B"/>
    <w:rsid w:val="00622684"/>
    <w:rsid w:val="00640C2F"/>
    <w:rsid w:val="0064350D"/>
    <w:rsid w:val="006502DE"/>
    <w:rsid w:val="0066491A"/>
    <w:rsid w:val="006A00F0"/>
    <w:rsid w:val="006A047C"/>
    <w:rsid w:val="006D4215"/>
    <w:rsid w:val="006F3F10"/>
    <w:rsid w:val="0072363B"/>
    <w:rsid w:val="007425A9"/>
    <w:rsid w:val="007550DC"/>
    <w:rsid w:val="00755CC5"/>
    <w:rsid w:val="007857D1"/>
    <w:rsid w:val="00796100"/>
    <w:rsid w:val="007A0AC2"/>
    <w:rsid w:val="007A0F15"/>
    <w:rsid w:val="007A44BC"/>
    <w:rsid w:val="007B08A1"/>
    <w:rsid w:val="007C3944"/>
    <w:rsid w:val="007E7567"/>
    <w:rsid w:val="007F43A4"/>
    <w:rsid w:val="008243FC"/>
    <w:rsid w:val="0082742D"/>
    <w:rsid w:val="0082780D"/>
    <w:rsid w:val="0083383E"/>
    <w:rsid w:val="00847D62"/>
    <w:rsid w:val="008507E6"/>
    <w:rsid w:val="00867627"/>
    <w:rsid w:val="008730D9"/>
    <w:rsid w:val="00883833"/>
    <w:rsid w:val="00883EE2"/>
    <w:rsid w:val="00891BB7"/>
    <w:rsid w:val="00894584"/>
    <w:rsid w:val="008951B9"/>
    <w:rsid w:val="008A0291"/>
    <w:rsid w:val="008C536A"/>
    <w:rsid w:val="008E0F42"/>
    <w:rsid w:val="008F1042"/>
    <w:rsid w:val="008F3DD9"/>
    <w:rsid w:val="0090212D"/>
    <w:rsid w:val="009364E5"/>
    <w:rsid w:val="009376DE"/>
    <w:rsid w:val="0094334C"/>
    <w:rsid w:val="009630B2"/>
    <w:rsid w:val="0097086A"/>
    <w:rsid w:val="009711FD"/>
    <w:rsid w:val="00996800"/>
    <w:rsid w:val="00996A26"/>
    <w:rsid w:val="00996EFF"/>
    <w:rsid w:val="009B48B7"/>
    <w:rsid w:val="009D1763"/>
    <w:rsid w:val="009F1E23"/>
    <w:rsid w:val="009F5200"/>
    <w:rsid w:val="00A51D06"/>
    <w:rsid w:val="00AA30F6"/>
    <w:rsid w:val="00B1337E"/>
    <w:rsid w:val="00B37C4C"/>
    <w:rsid w:val="00B65DD1"/>
    <w:rsid w:val="00B90265"/>
    <w:rsid w:val="00B95607"/>
    <w:rsid w:val="00BA1E25"/>
    <w:rsid w:val="00BB07EA"/>
    <w:rsid w:val="00BC2564"/>
    <w:rsid w:val="00BC7781"/>
    <w:rsid w:val="00BD1892"/>
    <w:rsid w:val="00C07F84"/>
    <w:rsid w:val="00C151BB"/>
    <w:rsid w:val="00C16171"/>
    <w:rsid w:val="00C21207"/>
    <w:rsid w:val="00C25F1D"/>
    <w:rsid w:val="00C300EB"/>
    <w:rsid w:val="00C55568"/>
    <w:rsid w:val="00C60468"/>
    <w:rsid w:val="00C80C71"/>
    <w:rsid w:val="00C85855"/>
    <w:rsid w:val="00CD10E0"/>
    <w:rsid w:val="00D10169"/>
    <w:rsid w:val="00D1403F"/>
    <w:rsid w:val="00D1494E"/>
    <w:rsid w:val="00D1547A"/>
    <w:rsid w:val="00D32025"/>
    <w:rsid w:val="00D65A27"/>
    <w:rsid w:val="00D71D29"/>
    <w:rsid w:val="00DA16CC"/>
    <w:rsid w:val="00DA675A"/>
    <w:rsid w:val="00DB491C"/>
    <w:rsid w:val="00DD0D3E"/>
    <w:rsid w:val="00DD4689"/>
    <w:rsid w:val="00DE0B82"/>
    <w:rsid w:val="00DF05BA"/>
    <w:rsid w:val="00DF0A46"/>
    <w:rsid w:val="00E02862"/>
    <w:rsid w:val="00E07E10"/>
    <w:rsid w:val="00E27497"/>
    <w:rsid w:val="00E40A82"/>
    <w:rsid w:val="00E42DC4"/>
    <w:rsid w:val="00E4697E"/>
    <w:rsid w:val="00E65777"/>
    <w:rsid w:val="00E859F7"/>
    <w:rsid w:val="00E940A2"/>
    <w:rsid w:val="00ED19BB"/>
    <w:rsid w:val="00ED4446"/>
    <w:rsid w:val="00EE4248"/>
    <w:rsid w:val="00EF046F"/>
    <w:rsid w:val="00EF6B4F"/>
    <w:rsid w:val="00F10269"/>
    <w:rsid w:val="00F17529"/>
    <w:rsid w:val="00F32E90"/>
    <w:rsid w:val="00F36223"/>
    <w:rsid w:val="00F54E03"/>
    <w:rsid w:val="00F6644F"/>
    <w:rsid w:val="00FB1337"/>
    <w:rsid w:val="00FB499F"/>
    <w:rsid w:val="00FC7574"/>
    <w:rsid w:val="00FD46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29B867E"/>
  <w15:chartTrackingRefBased/>
  <w15:docId w15:val="{F58E25CE-0F0D-40C6-A05F-3602A9AB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9F8"/>
    <w:pPr>
      <w:suppressAutoHyphens/>
    </w:pPr>
    <w:rPr>
      <w:sz w:val="24"/>
      <w:lang w:eastAsia="hi-IN" w:bidi="hi-IN"/>
    </w:rPr>
  </w:style>
  <w:style w:type="paragraph" w:styleId="Naslov1">
    <w:name w:val="heading 1"/>
    <w:basedOn w:val="Navaden"/>
    <w:next w:val="Navaden"/>
    <w:qFormat/>
    <w:rsid w:val="0022083E"/>
    <w:pPr>
      <w:keepNext/>
      <w:numPr>
        <w:numId w:val="1"/>
      </w:numPr>
      <w:outlineLvl w:val="0"/>
    </w:pPr>
    <w:rPr>
      <w:b/>
    </w:rPr>
  </w:style>
  <w:style w:type="paragraph" w:styleId="Naslov6">
    <w:name w:val="heading 6"/>
    <w:basedOn w:val="Navaden"/>
    <w:next w:val="Navaden"/>
    <w:qFormat/>
    <w:rsid w:val="00601C0F"/>
    <w:pPr>
      <w:suppressAutoHyphens w:val="0"/>
      <w:spacing w:before="240" w:after="60" w:line="276" w:lineRule="auto"/>
      <w:outlineLvl w:val="5"/>
    </w:pPr>
    <w:rPr>
      <w:rFonts w:eastAsia="Calibri"/>
      <w:b/>
      <w:bCs/>
      <w:sz w:val="22"/>
      <w:szCs w:val="22"/>
      <w:lang w:eastAsia="en-US" w:bidi="ar-SA"/>
    </w:rPr>
  </w:style>
  <w:style w:type="paragraph" w:styleId="Naslov7">
    <w:name w:val="heading 7"/>
    <w:basedOn w:val="Navaden"/>
    <w:next w:val="Navaden"/>
    <w:qFormat/>
    <w:rsid w:val="00E859F7"/>
    <w:pPr>
      <w:spacing w:before="240" w:after="60"/>
      <w:outlineLvl w:val="6"/>
    </w:pPr>
    <w:rPr>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22083E"/>
    <w:pPr>
      <w:tabs>
        <w:tab w:val="center" w:pos="4536"/>
        <w:tab w:val="right" w:pos="9072"/>
      </w:tabs>
      <w:suppressAutoHyphens w:val="0"/>
      <w:spacing w:after="200" w:line="276" w:lineRule="auto"/>
    </w:pPr>
    <w:rPr>
      <w:rFonts w:ascii="Calibri" w:eastAsia="Calibri" w:hAnsi="Calibri"/>
      <w:sz w:val="22"/>
      <w:szCs w:val="22"/>
      <w:lang w:eastAsia="en-US" w:bidi="ar-SA"/>
    </w:rPr>
  </w:style>
  <w:style w:type="character" w:customStyle="1" w:styleId="GlavaZnak">
    <w:name w:val="Glava Znak"/>
    <w:link w:val="Glava"/>
    <w:rsid w:val="0022083E"/>
    <w:rPr>
      <w:rFonts w:ascii="Calibri" w:eastAsia="Calibri" w:hAnsi="Calibri"/>
      <w:sz w:val="22"/>
      <w:szCs w:val="22"/>
      <w:lang w:val="sl-SI" w:eastAsia="en-US" w:bidi="ar-SA"/>
    </w:rPr>
  </w:style>
  <w:style w:type="paragraph" w:styleId="Glavasporoila">
    <w:name w:val="Message Header"/>
    <w:basedOn w:val="Glava"/>
    <w:autoRedefine/>
    <w:rsid w:val="003B18CF"/>
    <w:pPr>
      <w:keepNext/>
      <w:pBdr>
        <w:top w:val="threeDEmboss" w:sz="24" w:space="0" w:color="auto"/>
        <w:left w:val="threeDEmboss" w:sz="24" w:space="4" w:color="auto"/>
        <w:bottom w:val="threeDEngrave" w:sz="24" w:space="0" w:color="auto"/>
        <w:right w:val="threeDEngrave" w:sz="24" w:space="0" w:color="auto"/>
      </w:pBdr>
      <w:tabs>
        <w:tab w:val="left" w:pos="1770"/>
        <w:tab w:val="center" w:pos="4842"/>
      </w:tabs>
      <w:spacing w:after="0" w:line="240" w:lineRule="auto"/>
      <w:jc w:val="center"/>
    </w:pPr>
    <w:rPr>
      <w:rFonts w:ascii="Times New Roman" w:hAnsi="Times New Roman"/>
      <w:b/>
      <w:color w:val="17365D"/>
      <w:sz w:val="20"/>
      <w:szCs w:val="20"/>
    </w:rPr>
  </w:style>
  <w:style w:type="character" w:styleId="Hiperpovezava">
    <w:name w:val="Hyperlink"/>
    <w:rsid w:val="00BB07EA"/>
    <w:rPr>
      <w:color w:val="0000FF"/>
      <w:u w:val="single"/>
    </w:rPr>
  </w:style>
  <w:style w:type="paragraph" w:styleId="Zgradbadokumenta">
    <w:name w:val="Document Map"/>
    <w:basedOn w:val="Navaden"/>
    <w:semiHidden/>
    <w:rsid w:val="00BB07EA"/>
    <w:pPr>
      <w:shd w:val="clear" w:color="auto" w:fill="000080"/>
    </w:pPr>
    <w:rPr>
      <w:rFonts w:ascii="Tahoma" w:hAnsi="Tahoma" w:cs="Tahoma"/>
      <w:sz w:val="20"/>
    </w:rPr>
  </w:style>
  <w:style w:type="table" w:styleId="Tabelamrea">
    <w:name w:val="Table Grid"/>
    <w:basedOn w:val="Navadnatabela"/>
    <w:rsid w:val="00064E9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
    <w:name w:val="Slog tabele1"/>
    <w:basedOn w:val="Navadnatabela"/>
    <w:rsid w:val="00064E94"/>
    <w:tblPr>
      <w:tblBorders>
        <w:top w:val="thinThickSmallGap" w:sz="24" w:space="0" w:color="000080"/>
        <w:left w:val="thinThickSmallGap" w:sz="24" w:space="0" w:color="000080"/>
        <w:bottom w:val="thickThinSmallGap" w:sz="24" w:space="0" w:color="000080"/>
        <w:right w:val="thickThinSmallGap" w:sz="24" w:space="0" w:color="000080"/>
      </w:tblBorders>
    </w:tblPr>
  </w:style>
  <w:style w:type="character" w:styleId="Krepko">
    <w:name w:val="Strong"/>
    <w:qFormat/>
    <w:rsid w:val="009F5200"/>
    <w:rPr>
      <w:b/>
      <w:bCs/>
    </w:rPr>
  </w:style>
  <w:style w:type="paragraph" w:customStyle="1" w:styleId="Slog1">
    <w:name w:val="Slog1"/>
    <w:basedOn w:val="Navaden"/>
    <w:rsid w:val="00B95607"/>
    <w:rPr>
      <w:rFonts w:ascii="Arial" w:hAnsi="Arial"/>
      <w:lang w:eastAsia="sl-SI" w:bidi="ar-SA"/>
    </w:rPr>
  </w:style>
  <w:style w:type="paragraph" w:styleId="Besedilooblaka">
    <w:name w:val="Balloon Text"/>
    <w:basedOn w:val="Navaden"/>
    <w:link w:val="BesedilooblakaZnak"/>
    <w:uiPriority w:val="99"/>
    <w:semiHidden/>
    <w:unhideWhenUsed/>
    <w:rsid w:val="00022342"/>
    <w:rPr>
      <w:rFonts w:ascii="Segoe UI" w:hAnsi="Segoe UI" w:cs="Mangal"/>
      <w:sz w:val="18"/>
      <w:szCs w:val="16"/>
    </w:rPr>
  </w:style>
  <w:style w:type="character" w:customStyle="1" w:styleId="BesedilooblakaZnak">
    <w:name w:val="Besedilo oblačka Znak"/>
    <w:link w:val="Besedilooblaka"/>
    <w:uiPriority w:val="99"/>
    <w:semiHidden/>
    <w:rsid w:val="00022342"/>
    <w:rPr>
      <w:rFonts w:ascii="Segoe UI" w:hAnsi="Segoe UI" w:cs="Mangal"/>
      <w:sz w:val="18"/>
      <w:szCs w:val="16"/>
      <w:lang w:eastAsia="hi-IN" w:bidi="hi-IN"/>
    </w:rPr>
  </w:style>
  <w:style w:type="paragraph" w:styleId="Naslov">
    <w:name w:val="Title"/>
    <w:basedOn w:val="Navaden"/>
    <w:next w:val="Navaden"/>
    <w:link w:val="NaslovZnak"/>
    <w:uiPriority w:val="10"/>
    <w:qFormat/>
    <w:rsid w:val="00FD4633"/>
    <w:pPr>
      <w:spacing w:before="240" w:after="60"/>
      <w:jc w:val="center"/>
      <w:outlineLvl w:val="0"/>
    </w:pPr>
    <w:rPr>
      <w:rFonts w:ascii="Calibri Light" w:hAnsi="Calibri Light" w:cs="Mangal"/>
      <w:b/>
      <w:bCs/>
      <w:kern w:val="28"/>
      <w:sz w:val="32"/>
      <w:szCs w:val="29"/>
    </w:rPr>
  </w:style>
  <w:style w:type="character" w:customStyle="1" w:styleId="NaslovZnak">
    <w:name w:val="Naslov Znak"/>
    <w:link w:val="Naslov"/>
    <w:uiPriority w:val="10"/>
    <w:rsid w:val="00FD4633"/>
    <w:rPr>
      <w:rFonts w:ascii="Calibri Light" w:eastAsia="Times New Roman" w:hAnsi="Calibri Light" w:cs="Mangal"/>
      <w:b/>
      <w:bCs/>
      <w:kern w:val="28"/>
      <w:sz w:val="32"/>
      <w:szCs w:val="29"/>
      <w:lang w:eastAsia="hi-IN" w:bidi="hi-IN"/>
    </w:rPr>
  </w:style>
  <w:style w:type="character" w:styleId="Intenzivensklic">
    <w:name w:val="Intense Reference"/>
    <w:uiPriority w:val="32"/>
    <w:qFormat/>
    <w:rsid w:val="00FD4633"/>
    <w:rPr>
      <w:b/>
      <w:bCs/>
      <w:smallCaps/>
      <w:color w:val="4472C4"/>
      <w:spacing w:val="5"/>
    </w:rPr>
  </w:style>
  <w:style w:type="paragraph" w:styleId="Noga">
    <w:name w:val="footer"/>
    <w:basedOn w:val="Navaden"/>
    <w:link w:val="NogaZnak"/>
    <w:uiPriority w:val="99"/>
    <w:unhideWhenUsed/>
    <w:rsid w:val="00332A97"/>
    <w:pPr>
      <w:tabs>
        <w:tab w:val="center" w:pos="4536"/>
        <w:tab w:val="right" w:pos="9072"/>
      </w:tabs>
    </w:pPr>
    <w:rPr>
      <w:rFonts w:cs="Mangal"/>
    </w:rPr>
  </w:style>
  <w:style w:type="character" w:customStyle="1" w:styleId="NogaZnak">
    <w:name w:val="Noga Znak"/>
    <w:basedOn w:val="Privzetapisavaodstavka"/>
    <w:link w:val="Noga"/>
    <w:uiPriority w:val="99"/>
    <w:rsid w:val="00332A97"/>
    <w:rPr>
      <w:rFonts w:cs="Mangal"/>
      <w:sz w:val="24"/>
      <w:lang w:eastAsia="hi-IN" w:bidi="hi-IN"/>
    </w:rPr>
  </w:style>
  <w:style w:type="character" w:styleId="Nerazreenaomemba">
    <w:name w:val="Unresolved Mention"/>
    <w:basedOn w:val="Privzetapisavaodstavka"/>
    <w:uiPriority w:val="99"/>
    <w:semiHidden/>
    <w:unhideWhenUsed/>
    <w:rsid w:val="00FB499F"/>
    <w:rPr>
      <w:color w:val="605E5C"/>
      <w:shd w:val="clear" w:color="auto" w:fill="E1DFDD"/>
    </w:rPr>
  </w:style>
  <w:style w:type="character" w:styleId="Pripombasklic">
    <w:name w:val="annotation reference"/>
    <w:basedOn w:val="Privzetapisavaodstavka"/>
    <w:uiPriority w:val="99"/>
    <w:semiHidden/>
    <w:unhideWhenUsed/>
    <w:rsid w:val="00D32025"/>
    <w:rPr>
      <w:sz w:val="16"/>
      <w:szCs w:val="16"/>
    </w:rPr>
  </w:style>
  <w:style w:type="paragraph" w:styleId="Pripombabesedilo">
    <w:name w:val="annotation text"/>
    <w:basedOn w:val="Navaden"/>
    <w:link w:val="PripombabesediloZnak"/>
    <w:uiPriority w:val="99"/>
    <w:semiHidden/>
    <w:unhideWhenUsed/>
    <w:rsid w:val="00D32025"/>
    <w:rPr>
      <w:rFonts w:cs="Mangal"/>
      <w:sz w:val="20"/>
      <w:szCs w:val="18"/>
    </w:rPr>
  </w:style>
  <w:style w:type="character" w:customStyle="1" w:styleId="PripombabesediloZnak">
    <w:name w:val="Pripomba – besedilo Znak"/>
    <w:basedOn w:val="Privzetapisavaodstavka"/>
    <w:link w:val="Pripombabesedilo"/>
    <w:uiPriority w:val="99"/>
    <w:semiHidden/>
    <w:rsid w:val="00D32025"/>
    <w:rPr>
      <w:rFonts w:cs="Mangal"/>
      <w:szCs w:val="18"/>
      <w:lang w:eastAsia="hi-IN" w:bidi="hi-IN"/>
    </w:rPr>
  </w:style>
  <w:style w:type="paragraph" w:styleId="Zadevapripombe">
    <w:name w:val="annotation subject"/>
    <w:basedOn w:val="Pripombabesedilo"/>
    <w:next w:val="Pripombabesedilo"/>
    <w:link w:val="ZadevapripombeZnak"/>
    <w:uiPriority w:val="99"/>
    <w:semiHidden/>
    <w:unhideWhenUsed/>
    <w:rsid w:val="00D32025"/>
    <w:rPr>
      <w:b/>
      <w:bCs/>
    </w:rPr>
  </w:style>
  <w:style w:type="character" w:customStyle="1" w:styleId="ZadevapripombeZnak">
    <w:name w:val="Zadeva pripombe Znak"/>
    <w:basedOn w:val="PripombabesediloZnak"/>
    <w:link w:val="Zadevapripombe"/>
    <w:uiPriority w:val="99"/>
    <w:semiHidden/>
    <w:rsid w:val="00D32025"/>
    <w:rPr>
      <w:rFonts w:cs="Mangal"/>
      <w:b/>
      <w:bCs/>
      <w:szCs w:val="18"/>
      <w:lang w:eastAsia="hi-IN" w:bidi="hi-IN"/>
    </w:rPr>
  </w:style>
  <w:style w:type="paragraph" w:styleId="Odstavekseznama">
    <w:name w:val="List Paragraph"/>
    <w:basedOn w:val="Navaden"/>
    <w:uiPriority w:val="34"/>
    <w:qFormat/>
    <w:rsid w:val="00D1403F"/>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dpm.radgona@gmail.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dpm.radgona@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pm.radgona@gmail.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654</Words>
  <Characters>6434</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lpstr>
    </vt:vector>
  </TitlesOfParts>
  <Company>DPM Gornja Radgona</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Uporabnik_DPM</dc:creator>
  <cp:keywords/>
  <cp:lastModifiedBy>Vladimir</cp:lastModifiedBy>
  <cp:revision>3</cp:revision>
  <cp:lastPrinted>2026-03-10T14:37:00Z</cp:lastPrinted>
  <dcterms:created xsi:type="dcterms:W3CDTF">2026-03-10T14:37:00Z</dcterms:created>
  <dcterms:modified xsi:type="dcterms:W3CDTF">2026-03-11T09:44:00Z</dcterms:modified>
</cp:coreProperties>
</file>